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C7D45" w14:textId="28A2E631" w:rsidR="002D3667" w:rsidRDefault="002D3667" w:rsidP="002D3667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cs="Arial"/>
          <w:b/>
          <w:bCs/>
        </w:rPr>
      </w:pPr>
      <w:r w:rsidRPr="00B258A1">
        <w:rPr>
          <w:rFonts w:cs="Arial"/>
          <w:b/>
          <w:bCs/>
        </w:rPr>
        <w:t>Splošna bolnišnica Jesenice</w:t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ab/>
      </w:r>
      <w:r w:rsidR="007475F4">
        <w:rPr>
          <w:rFonts w:cs="Arial"/>
          <w:b/>
          <w:bCs/>
        </w:rPr>
        <w:tab/>
      </w:r>
      <w:r w:rsidRPr="00B258A1">
        <w:rPr>
          <w:rFonts w:cs="Arial"/>
          <w:b/>
          <w:bCs/>
        </w:rPr>
        <w:t xml:space="preserve">   OBR- </w:t>
      </w:r>
      <w:r>
        <w:rPr>
          <w:rFonts w:cs="Arial"/>
          <w:b/>
          <w:bCs/>
        </w:rPr>
        <w:t>2</w:t>
      </w:r>
      <w:r w:rsidR="007475F4">
        <w:rPr>
          <w:rFonts w:cs="Arial"/>
          <w:b/>
          <w:bCs/>
        </w:rPr>
        <w:t xml:space="preserve"> (popravek)</w:t>
      </w:r>
    </w:p>
    <w:p w14:paraId="014EAA65" w14:textId="77777777" w:rsidR="002D3667" w:rsidRDefault="002D3667" w:rsidP="002D3667">
      <w:pPr>
        <w:tabs>
          <w:tab w:val="left" w:pos="1860"/>
        </w:tabs>
        <w:jc w:val="center"/>
        <w:rPr>
          <w:rFonts w:cs="Arial"/>
          <w:b/>
          <w:bCs/>
        </w:rPr>
      </w:pPr>
    </w:p>
    <w:p w14:paraId="41EB8E94" w14:textId="77777777" w:rsidR="002D3667" w:rsidRDefault="002D3667" w:rsidP="002D3667">
      <w:pPr>
        <w:tabs>
          <w:tab w:val="left" w:pos="1860"/>
        </w:tabs>
        <w:jc w:val="center"/>
        <w:rPr>
          <w:rFonts w:cs="Arial"/>
          <w:b/>
          <w:bCs/>
        </w:rPr>
      </w:pPr>
      <w:r w:rsidRPr="00B258A1">
        <w:rPr>
          <w:rFonts w:cs="Arial"/>
          <w:b/>
          <w:bCs/>
        </w:rPr>
        <w:t>PREDRAČUN št.:________________</w:t>
      </w:r>
    </w:p>
    <w:p w14:paraId="04C98BDA" w14:textId="77777777" w:rsidR="002D3667" w:rsidRDefault="002D3667" w:rsidP="002D3667">
      <w:pPr>
        <w:spacing w:after="0"/>
        <w:jc w:val="both"/>
        <w:rPr>
          <w:rFonts w:cs="Arial"/>
          <w:b/>
        </w:rPr>
      </w:pPr>
      <w:r>
        <w:rPr>
          <w:rFonts w:cs="Arial"/>
          <w:b/>
        </w:rPr>
        <w:t>PONUDNIK _________________________________________________________</w:t>
      </w:r>
    </w:p>
    <w:p w14:paraId="4306DF18" w14:textId="77777777" w:rsidR="002D3667" w:rsidRDefault="002D3667" w:rsidP="002D3667">
      <w:pPr>
        <w:spacing w:after="0"/>
        <w:jc w:val="both"/>
        <w:rPr>
          <w:rFonts w:cs="Arial"/>
          <w:b/>
        </w:rPr>
      </w:pPr>
    </w:p>
    <w:p w14:paraId="79A97EB2" w14:textId="77777777" w:rsidR="002D3667" w:rsidRDefault="002D3667" w:rsidP="002D3667">
      <w:pPr>
        <w:jc w:val="both"/>
        <w:rPr>
          <w:rFonts w:cs="Arial"/>
        </w:rPr>
      </w:pPr>
      <w:r>
        <w:rPr>
          <w:rFonts w:cs="Arial"/>
        </w:rPr>
        <w:t xml:space="preserve">Javno naročilo: </w:t>
      </w:r>
      <w:r w:rsidRPr="00502D3E">
        <w:rPr>
          <w:rFonts w:ascii="Arial" w:hAnsi="Arial" w:cs="Arial"/>
        </w:rPr>
        <w:t>»</w:t>
      </w:r>
      <w:r>
        <w:rPr>
          <w:rFonts w:ascii="Arial" w:hAnsi="Arial" w:cs="Arial"/>
          <w:b/>
        </w:rPr>
        <w:t>M</w:t>
      </w:r>
      <w:r w:rsidRPr="00502D3E">
        <w:rPr>
          <w:rFonts w:ascii="Arial" w:hAnsi="Arial" w:cs="Arial"/>
          <w:b/>
        </w:rPr>
        <w:t>edicinski potrošni material</w:t>
      </w:r>
      <w:r>
        <w:rPr>
          <w:rFonts w:ascii="Arial" w:hAnsi="Arial" w:cs="Arial"/>
          <w:b/>
        </w:rPr>
        <w:t xml:space="preserve"> 2021</w:t>
      </w:r>
      <w:r w:rsidRPr="00502D3E">
        <w:rPr>
          <w:rFonts w:ascii="Arial" w:hAnsi="Arial" w:cs="Arial"/>
        </w:rPr>
        <w:t>«</w:t>
      </w:r>
    </w:p>
    <w:p w14:paraId="766E70D7" w14:textId="77777777" w:rsidR="002D3667" w:rsidRDefault="002D3667" w:rsidP="002D3667">
      <w:pPr>
        <w:spacing w:after="0"/>
        <w:rPr>
          <w:rFonts w:cs="Arial"/>
          <w:b/>
        </w:rPr>
      </w:pPr>
      <w:r>
        <w:rPr>
          <w:rFonts w:cs="Arial"/>
          <w:b/>
        </w:rPr>
        <w:t xml:space="preserve">Skupna ponudbena vrednost za posamezni podsklop: </w:t>
      </w:r>
    </w:p>
    <w:p w14:paraId="05EBE3D1" w14:textId="77777777" w:rsidR="002D3667" w:rsidRDefault="002D3667" w:rsidP="002D3667">
      <w:pPr>
        <w:spacing w:after="0"/>
        <w:rPr>
          <w:rFonts w:ascii="Arial" w:hAnsi="Arial" w:cs="Arial"/>
        </w:rPr>
      </w:pPr>
    </w:p>
    <w:tbl>
      <w:tblPr>
        <w:tblW w:w="9342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559"/>
        <w:gridCol w:w="709"/>
        <w:gridCol w:w="1559"/>
      </w:tblGrid>
      <w:tr w:rsidR="002D3667" w:rsidRPr="00F2004E" w14:paraId="1AB73320" w14:textId="77777777" w:rsidTr="00241A42">
        <w:tc>
          <w:tcPr>
            <w:tcW w:w="5515" w:type="dxa"/>
            <w:shd w:val="clear" w:color="auto" w:fill="auto"/>
            <w:vAlign w:val="center"/>
          </w:tcPr>
          <w:p w14:paraId="458F7835" w14:textId="77777777" w:rsidR="002D3667" w:rsidRPr="00F2004E" w:rsidRDefault="002D3667" w:rsidP="00241A4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2004E">
              <w:rPr>
                <w:rFonts w:ascii="Arial" w:eastAsia="Arial Unicode MS" w:hAnsi="Arial" w:cs="Arial"/>
                <w:b/>
                <w:bCs/>
              </w:rPr>
              <w:t>Sukcesivna dobava medicinskega potrošnega materiala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35455" w14:textId="77777777" w:rsidR="002D3667" w:rsidRPr="00F2004E" w:rsidRDefault="002D3667" w:rsidP="00241A42">
            <w:pPr>
              <w:rPr>
                <w:rFonts w:ascii="Arial" w:hAnsi="Arial" w:cs="Arial"/>
                <w:b/>
              </w:rPr>
            </w:pPr>
            <w:r w:rsidRPr="00F2004E">
              <w:rPr>
                <w:rFonts w:ascii="Arial" w:hAnsi="Arial" w:cs="Arial"/>
                <w:b/>
              </w:rPr>
              <w:t>Vrednost v EUR brez DDV za eno leto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C71A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hAnsi="Arial" w:cs="Arial"/>
                <w:b/>
              </w:rPr>
              <w:t>DDV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5E96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hAnsi="Arial" w:cs="Arial"/>
                <w:b/>
              </w:rPr>
              <w:t>Vrednost skupaj v EUR z DDV za eno leto</w:t>
            </w:r>
          </w:p>
        </w:tc>
      </w:tr>
      <w:tr w:rsidR="002D3667" w:rsidRPr="00F2004E" w14:paraId="1BFC23EE" w14:textId="77777777" w:rsidTr="00241A42">
        <w:tc>
          <w:tcPr>
            <w:tcW w:w="5515" w:type="dxa"/>
            <w:shd w:val="clear" w:color="auto" w:fill="BFBFBF"/>
            <w:vAlign w:val="bottom"/>
          </w:tcPr>
          <w:p w14:paraId="013121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A0 IMOBILIZACIJSKI MATERIAL ZA MAVČARNO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54E5B5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14:paraId="0B71C1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14:paraId="260800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A885F5" w14:textId="77777777" w:rsidTr="00241A42">
        <w:tc>
          <w:tcPr>
            <w:tcW w:w="5515" w:type="dxa"/>
            <w:shd w:val="clear" w:color="auto" w:fill="auto"/>
          </w:tcPr>
          <w:p w14:paraId="32FB29E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ARLA00101 Opornica za prste z ali brez oblačil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3E8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80FE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B7DD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DDB2FA" w14:textId="77777777" w:rsidTr="00241A42">
        <w:tc>
          <w:tcPr>
            <w:tcW w:w="5515" w:type="dxa"/>
            <w:shd w:val="clear" w:color="auto" w:fill="auto"/>
          </w:tcPr>
          <w:p w14:paraId="4E27C4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ARLA00102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Stakov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naprstnik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BD3EE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2417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A8C6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69581D" w14:textId="77777777" w:rsidTr="00241A42">
        <w:tc>
          <w:tcPr>
            <w:tcW w:w="5515" w:type="dxa"/>
            <w:shd w:val="clear" w:color="auto" w:fill="auto"/>
          </w:tcPr>
          <w:p w14:paraId="79280A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ARLA00103 Peta gumi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3A9A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44C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1075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1A730EA" w14:textId="77777777" w:rsidTr="00241A42">
        <w:tc>
          <w:tcPr>
            <w:tcW w:w="5515" w:type="dxa"/>
            <w:shd w:val="clear" w:color="auto" w:fill="auto"/>
          </w:tcPr>
          <w:p w14:paraId="526619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ARLA00104 Opornica za roko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DC74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6B25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8AB0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2AE5460" w14:textId="77777777" w:rsidTr="00241A42">
        <w:tc>
          <w:tcPr>
            <w:tcW w:w="5515" w:type="dxa"/>
            <w:shd w:val="clear" w:color="auto" w:fill="auto"/>
          </w:tcPr>
          <w:p w14:paraId="060C30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ARLA00105 Opornica za nogo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831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8C99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F2F5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135C4B" w14:textId="77777777" w:rsidTr="00241A42">
        <w:tc>
          <w:tcPr>
            <w:tcW w:w="5515" w:type="dxa"/>
            <w:shd w:val="clear" w:color="auto" w:fill="auto"/>
          </w:tcPr>
          <w:p w14:paraId="44E7AA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ARLA00106 Opornica za vrat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7205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43A2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C509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ACF1DB" w14:textId="77777777" w:rsidTr="00241A42">
        <w:tc>
          <w:tcPr>
            <w:tcW w:w="5515" w:type="dxa"/>
            <w:shd w:val="clear" w:color="auto" w:fill="auto"/>
          </w:tcPr>
          <w:p w14:paraId="1BC891C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ARLA00107 Opornica za vrat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plastozota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88D1B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5DC9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1062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AAB3C2" w14:textId="77777777" w:rsidTr="00241A42">
        <w:tc>
          <w:tcPr>
            <w:tcW w:w="5515" w:type="dxa"/>
            <w:shd w:val="clear" w:color="auto" w:fill="auto"/>
          </w:tcPr>
          <w:p w14:paraId="61C71BE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ARLA00108 Obliž za skeletno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trakcijo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E8723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77F4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EBF8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C933A9" w14:textId="77777777" w:rsidTr="00241A42">
        <w:tc>
          <w:tcPr>
            <w:tcW w:w="5515" w:type="dxa"/>
            <w:shd w:val="clear" w:color="auto" w:fill="auto"/>
          </w:tcPr>
          <w:p w14:paraId="73BEC2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ARLA00201 Mavčev povoj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4B2F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A99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7F11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2D47C50" w14:textId="77777777" w:rsidTr="00241A42">
        <w:tc>
          <w:tcPr>
            <w:tcW w:w="5515" w:type="dxa"/>
            <w:shd w:val="clear" w:color="auto" w:fill="auto"/>
          </w:tcPr>
          <w:p w14:paraId="39CFBA4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ARLA00202 Sintetični mavčni povoj z lepil. trakom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2B08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04DD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A401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D908A9" w14:textId="77777777" w:rsidTr="00241A42">
        <w:tc>
          <w:tcPr>
            <w:tcW w:w="5515" w:type="dxa"/>
            <w:shd w:val="clear" w:color="auto" w:fill="auto"/>
          </w:tcPr>
          <w:p w14:paraId="6CB1DF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  <w:color w:val="000000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ARLA00302 Podloga sintetična</w:t>
            </w:r>
          </w:p>
        </w:tc>
        <w:tc>
          <w:tcPr>
            <w:tcW w:w="1559" w:type="dxa"/>
            <w:shd w:val="clear" w:color="auto" w:fill="auto"/>
          </w:tcPr>
          <w:p w14:paraId="7EE1CF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37CFDF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3CCAF9A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E57BA8" w14:textId="77777777" w:rsidTr="00241A42">
        <w:tc>
          <w:tcPr>
            <w:tcW w:w="5515" w:type="dxa"/>
            <w:shd w:val="clear" w:color="auto" w:fill="auto"/>
          </w:tcPr>
          <w:p w14:paraId="0E2E18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  <w:color w:val="000000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ARLA00303 Podloga za pod mavec, gostejše tkana</w:t>
            </w:r>
          </w:p>
        </w:tc>
        <w:tc>
          <w:tcPr>
            <w:tcW w:w="1559" w:type="dxa"/>
            <w:shd w:val="clear" w:color="auto" w:fill="auto"/>
          </w:tcPr>
          <w:p w14:paraId="1975AA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521B8BF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5D4EF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EC26916" w14:textId="77777777" w:rsidTr="00241A42">
        <w:tc>
          <w:tcPr>
            <w:tcW w:w="5515" w:type="dxa"/>
            <w:shd w:val="clear" w:color="auto" w:fill="auto"/>
          </w:tcPr>
          <w:p w14:paraId="02C5B340" w14:textId="77777777" w:rsidR="002D3667" w:rsidRPr="00F2004E" w:rsidRDefault="002D3667" w:rsidP="00241A42">
            <w:pPr>
              <w:spacing w:after="0"/>
              <w:rPr>
                <w:rFonts w:ascii="Arial" w:hAnsi="Arial" w:cs="Arial"/>
                <w:color w:val="000000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ARLA00304 Podloga za pod plastični mavec</w:t>
            </w:r>
          </w:p>
        </w:tc>
        <w:tc>
          <w:tcPr>
            <w:tcW w:w="1559" w:type="dxa"/>
            <w:shd w:val="clear" w:color="auto" w:fill="auto"/>
          </w:tcPr>
          <w:p w14:paraId="757A62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731681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17E20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1CA087A" w14:textId="77777777" w:rsidTr="00241A42">
        <w:tc>
          <w:tcPr>
            <w:tcW w:w="5515" w:type="dxa"/>
            <w:shd w:val="clear" w:color="auto" w:fill="BFBFBF"/>
            <w:vAlign w:val="bottom"/>
          </w:tcPr>
          <w:p w14:paraId="234638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OBLOGE ZA RANE 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58029D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14:paraId="7772B3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14:paraId="0653394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3F1DDB" w14:textId="77777777" w:rsidTr="00241A42">
        <w:tc>
          <w:tcPr>
            <w:tcW w:w="5515" w:type="dxa"/>
            <w:shd w:val="clear" w:color="auto" w:fill="auto"/>
          </w:tcPr>
          <w:p w14:paraId="7EB411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ARLA10101 Sterilni obliži za prekrivanje ran iz NM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0D6C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F5EB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59B9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2F0897B" w14:textId="77777777" w:rsidTr="00241A42">
        <w:tc>
          <w:tcPr>
            <w:tcW w:w="5515" w:type="dxa"/>
            <w:shd w:val="clear" w:color="auto" w:fill="auto"/>
          </w:tcPr>
          <w:p w14:paraId="246923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ARLA10102 Obliži za prekrivanje ran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73FC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AE72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6092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C07568" w14:textId="77777777" w:rsidTr="00241A42">
        <w:tc>
          <w:tcPr>
            <w:tcW w:w="5515" w:type="dxa"/>
            <w:shd w:val="clear" w:color="auto" w:fill="auto"/>
          </w:tcPr>
          <w:p w14:paraId="60D6D3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ARLA10103 Obliži za prekrivanje ran 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m.silikonom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C8942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D9B04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4C6B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18D86E" w14:textId="77777777" w:rsidTr="00241A42">
        <w:tc>
          <w:tcPr>
            <w:tcW w:w="5515" w:type="dxa"/>
            <w:shd w:val="clear" w:color="auto" w:fill="auto"/>
          </w:tcPr>
          <w:p w14:paraId="5A64D2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ARLA10201 Obliži za prekrivanje vbodnega mesta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E689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3CC0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C094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7C8A3F" w14:textId="77777777" w:rsidTr="00241A42">
        <w:tc>
          <w:tcPr>
            <w:tcW w:w="5515" w:type="dxa"/>
            <w:shd w:val="clear" w:color="auto" w:fill="auto"/>
          </w:tcPr>
          <w:p w14:paraId="5733E6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ARLA10202 Obliži za prekrivanje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v.m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venskega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kat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D0B79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3C16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89A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97D877C" w14:textId="77777777" w:rsidTr="00241A42">
        <w:tc>
          <w:tcPr>
            <w:tcW w:w="5515" w:type="dxa"/>
            <w:shd w:val="clear" w:color="auto" w:fill="auto"/>
          </w:tcPr>
          <w:p w14:paraId="6AD072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ARLA10301 Mrežice z nevtralnimi mazili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C823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F980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F1B0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FB1849" w14:textId="77777777" w:rsidTr="00241A42">
        <w:tc>
          <w:tcPr>
            <w:tcW w:w="5515" w:type="dxa"/>
            <w:shd w:val="clear" w:color="auto" w:fill="auto"/>
          </w:tcPr>
          <w:p w14:paraId="7FC357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ARLA10302 Kontaktna mrežica s srebrom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0626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F5CF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18A8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E991F1" w14:textId="77777777" w:rsidTr="00241A42">
        <w:tc>
          <w:tcPr>
            <w:tcW w:w="5515" w:type="dxa"/>
            <w:shd w:val="clear" w:color="auto" w:fill="auto"/>
          </w:tcPr>
          <w:p w14:paraId="72DF601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ARLA10304 Silikonske mrežice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7730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80CB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FE5A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860036A" w14:textId="77777777" w:rsidTr="00241A42">
        <w:tc>
          <w:tcPr>
            <w:tcW w:w="5515" w:type="dxa"/>
            <w:shd w:val="clear" w:color="auto" w:fill="auto"/>
          </w:tcPr>
          <w:p w14:paraId="03907E0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ARLA10401 Obloge z aktivnim ogljem in srebrom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3FA4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8BAB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3A29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BB0BD56" w14:textId="77777777" w:rsidTr="00241A42">
        <w:tc>
          <w:tcPr>
            <w:tcW w:w="5515" w:type="dxa"/>
            <w:shd w:val="clear" w:color="auto" w:fill="auto"/>
          </w:tcPr>
          <w:p w14:paraId="366FC5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ARLA10403 Obloge z dodatkom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Ringer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raztopine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FAE6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7516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FB3F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E227D0" w14:textId="77777777" w:rsidTr="00241A42">
        <w:tc>
          <w:tcPr>
            <w:tcW w:w="5515" w:type="dxa"/>
            <w:shd w:val="clear" w:color="auto" w:fill="auto"/>
          </w:tcPr>
          <w:p w14:paraId="065C4D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ARLA10501 Polprepustni filmi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62FB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3188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43DF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3E1A8FF" w14:textId="77777777" w:rsidTr="00241A42">
        <w:tc>
          <w:tcPr>
            <w:tcW w:w="5515" w:type="dxa"/>
            <w:shd w:val="clear" w:color="auto" w:fill="auto"/>
          </w:tcPr>
          <w:p w14:paraId="101E29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ARLA10602 Obloge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hidrokoloidne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01CDD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6F79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8F41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3FDA4DB" w14:textId="77777777" w:rsidTr="00241A42">
        <w:tc>
          <w:tcPr>
            <w:tcW w:w="5515" w:type="dxa"/>
            <w:shd w:val="clear" w:color="auto" w:fill="auto"/>
          </w:tcPr>
          <w:p w14:paraId="131D0E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ARLA10603 Tanke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hidrokoloidne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obloge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BFA3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E969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7A0AD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78CB08B" w14:textId="77777777" w:rsidTr="00241A42">
        <w:tc>
          <w:tcPr>
            <w:tcW w:w="5515" w:type="dxa"/>
            <w:shd w:val="clear" w:color="auto" w:fill="auto"/>
          </w:tcPr>
          <w:p w14:paraId="24AA307D" w14:textId="77777777" w:rsidR="002D3667" w:rsidRPr="00F2004E" w:rsidRDefault="002D3667" w:rsidP="00241A42">
            <w:pPr>
              <w:spacing w:after="0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ARLA10605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Hidrokoloidne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paste, geli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12F7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AC51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C7D0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E9E6E0" w14:textId="77777777" w:rsidTr="00241A42">
        <w:tc>
          <w:tcPr>
            <w:tcW w:w="5515" w:type="dxa"/>
            <w:shd w:val="clear" w:color="auto" w:fill="auto"/>
          </w:tcPr>
          <w:p w14:paraId="0B5D8C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ARLA10607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hidrof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.,visoko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vp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+ ionski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ED2BA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486F1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DA11C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8AD0AB" w14:textId="77777777" w:rsidTr="00241A42">
        <w:tc>
          <w:tcPr>
            <w:tcW w:w="5515" w:type="dxa"/>
            <w:shd w:val="clear" w:color="auto" w:fill="auto"/>
          </w:tcPr>
          <w:p w14:paraId="164AED74" w14:textId="77777777" w:rsidR="002D3667" w:rsidRPr="00F2004E" w:rsidRDefault="002D3667" w:rsidP="00241A42">
            <w:pPr>
              <w:spacing w:after="0"/>
              <w:rPr>
                <w:rFonts w:ascii="Arial" w:eastAsia="Times New Roman" w:hAnsi="Arial" w:cs="Arial"/>
                <w:b/>
                <w:bCs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ARLA10608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hidrof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.,visoko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vp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8438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89E3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DEE1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8345E4" w14:textId="77777777" w:rsidTr="00241A42">
        <w:tc>
          <w:tcPr>
            <w:tcW w:w="5515" w:type="dxa"/>
            <w:shd w:val="clear" w:color="auto" w:fill="auto"/>
          </w:tcPr>
          <w:p w14:paraId="0374089E" w14:textId="77777777" w:rsidR="002D3667" w:rsidRPr="00F2004E" w:rsidRDefault="002D3667" w:rsidP="00241A42">
            <w:pPr>
              <w:spacing w:after="0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lastRenderedPageBreak/>
              <w:t xml:space="preserve">ARLA10610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hidrofibre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 dodatkom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7B36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E18A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9DF9C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954B20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6B1D216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ARLA10611 Pasta s srebrom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985E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6DC0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6D4F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EAEEA0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726FF0D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ARLA10612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hidrofiber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 srebrom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76C5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8609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213B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1FD985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27D14B0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ARLA10702 Visoko vpojne obloge brez lep. roba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798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E5C54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CE08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F1C48EF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5EE87B5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ARLA10703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pene posebnih oblik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D173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9EC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0641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1450E3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7B26F43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ARLA10705 Obloga za oskrbo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traheostome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0745B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E9A5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77CD8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4EF347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797012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ARLA10707 Podloga z hidrofilnim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poliuret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matrik.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711A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0B8C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0823B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0B9AC74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2DD7D5C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ARLA10708 Podloga z hidrof.poliurt.matrik.in Ag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318E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44430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CC61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F4D70A6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4E19D08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ARLA10711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Poliuret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pene z mehkim silikonom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62BF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6FC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11AE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E912E2B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8E755B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ARLA10712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silik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., za križnico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CF22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6848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BCAEF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151E6B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32A50BC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ARLA10713 Obloge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s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silik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lepilnim robom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C28B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5E5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EFAE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BA51BC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6A3CD4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ARLA10714 Obloge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poliur.pene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, z lepilnim robom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B2EB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FBDC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46D7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5BF1E7A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2BDE787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ARLA10801 Silikonske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pene, brez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leplj.robu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0BFEE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2228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C11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11B942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000CEE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ARLA10802 Silikonska obloga s srebrom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0EC1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1D35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9E11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046D7C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53FCF27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ARLA10803 Mehke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silik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obloge s tanjšo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poliur.peno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9EDAE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426E8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96B0A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F7EAD16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1E8EE1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ARLA10902 Antimikrobno olje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038D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5D0A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70F54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CDD0A57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49C30E6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ARLA10903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Gelna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obloga za vlažno oskrbo ran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0CE8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32EC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2C7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10247BC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76E2A8B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ARLA10904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Hidrogel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v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aplikatorju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0701B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D50F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C82A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D9E99EE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F86B95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ARLA11001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Alginati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obloge z dodatkom Ca, 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7FE6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BB0F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4008C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5DDFB67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28842A2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ARLA11003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Alginati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elem.Ag+komb.hidro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alginatom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15233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9054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0F5FE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D71E188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20026EE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ARLA11201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ter. obl. s kolagenom in Ag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64FDD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69FE5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4FFB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515388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74E5F6B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ARLA11302 Zaščitni film za zaščito kože v tekočini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37DD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2BB3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98C88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7B653C6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0FE719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ARLA11404 Pripomočki za zdravljenje s kisikom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59220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7BFEE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EF98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DEDC31A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28B8C12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ARLA11601 Medicinski med za oskrbo ran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D6B0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3006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7D24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FFAFD9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562814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ARLA11701 Obloga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hidroaktivna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, visoko vpojna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0764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A39FC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367A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49A089B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7D09EEA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ARLA11703 Visoko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vpoj.obloga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 nestično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kont.plast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1162A5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62BD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0A8B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3C0D92D" w14:textId="77777777" w:rsidTr="00241A42">
        <w:trPr>
          <w:trHeight w:val="297"/>
        </w:trPr>
        <w:tc>
          <w:tcPr>
            <w:tcW w:w="5515" w:type="dxa"/>
            <w:shd w:val="clear" w:color="auto" w:fill="auto"/>
          </w:tcPr>
          <w:p w14:paraId="1448F99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ARLA11704 Visoko vpojne obloge z aktivnim ogljem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9C53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4A84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C731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709B270" w14:textId="77777777" w:rsidTr="00241A42">
        <w:tc>
          <w:tcPr>
            <w:tcW w:w="5515" w:type="dxa"/>
            <w:shd w:val="clear" w:color="auto" w:fill="auto"/>
          </w:tcPr>
          <w:p w14:paraId="2858697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ARLA11901 Izdelki za nego in zaščito kože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D1E2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EE090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DD33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6423558" w14:textId="77777777" w:rsidTr="00241A42">
        <w:tc>
          <w:tcPr>
            <w:tcW w:w="5515" w:type="dxa"/>
            <w:shd w:val="clear" w:color="auto" w:fill="auto"/>
          </w:tcPr>
          <w:p w14:paraId="6A0F391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ARLA11904 Oljni koncentrat 20-50ml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F2A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D32C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530D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3B3FB77" w14:textId="77777777" w:rsidTr="00241A42">
        <w:tc>
          <w:tcPr>
            <w:tcW w:w="5515" w:type="dxa"/>
            <w:shd w:val="clear" w:color="auto" w:fill="auto"/>
          </w:tcPr>
          <w:p w14:paraId="5505413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ARLA11905 Zaščitna krema 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dimetikonom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5A3C9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732A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2E4F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5D86F9" w14:textId="77777777" w:rsidTr="00241A42">
        <w:tc>
          <w:tcPr>
            <w:tcW w:w="5515" w:type="dxa"/>
            <w:shd w:val="clear" w:color="auto" w:fill="auto"/>
          </w:tcPr>
          <w:p w14:paraId="2AC2C69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ARLA11906 Kreme z Aloe vero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4A72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1EBB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01927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E0EB591" w14:textId="77777777" w:rsidTr="00241A42">
        <w:tc>
          <w:tcPr>
            <w:tcW w:w="5515" w:type="dxa"/>
            <w:shd w:val="clear" w:color="auto" w:fill="auto"/>
          </w:tcPr>
          <w:p w14:paraId="0C0FD5D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ARLA12002 Geli iz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hiperoksigeniranega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olja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8AD1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95D62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457E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36B619" w14:textId="77777777" w:rsidTr="00241A42">
        <w:tc>
          <w:tcPr>
            <w:tcW w:w="5515" w:type="dxa"/>
            <w:shd w:val="clear" w:color="auto" w:fill="auto"/>
          </w:tcPr>
          <w:p w14:paraId="2558637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ARLA12003 Raztopine in geli s PHMB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EC22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F715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F44CE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E65068F" w14:textId="77777777" w:rsidTr="00241A42">
        <w:tc>
          <w:tcPr>
            <w:tcW w:w="5515" w:type="dxa"/>
            <w:shd w:val="clear" w:color="auto" w:fill="auto"/>
          </w:tcPr>
          <w:p w14:paraId="0CF4ACC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ARLA12004 Raztopine in geli in HOCI in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NaOCI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1963ED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F690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22E2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75D199" w14:textId="77777777" w:rsidTr="00241A42">
        <w:tc>
          <w:tcPr>
            <w:tcW w:w="5515" w:type="dxa"/>
            <w:shd w:val="clear" w:color="auto" w:fill="auto"/>
          </w:tcPr>
          <w:p w14:paraId="24B9551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ARLA12101 Pršilo s hemoglobinom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0350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31D2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57C03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7D95922" w14:textId="77777777" w:rsidTr="00241A42">
        <w:tc>
          <w:tcPr>
            <w:tcW w:w="5515" w:type="dxa"/>
            <w:shd w:val="clear" w:color="auto" w:fill="auto"/>
          </w:tcPr>
          <w:p w14:paraId="08F6CFB3" w14:textId="77777777" w:rsidR="002D3667" w:rsidRPr="00F2004E" w:rsidRDefault="002D3667" w:rsidP="00241A42">
            <w:pPr>
              <w:spacing w:after="0" w:line="240" w:lineRule="auto"/>
              <w:rPr>
                <w:rFonts w:ascii="Arial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ARLA12102 Pršilo s poli-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karboksimetilglukozo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F8AB5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7161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BF95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65B0B8" w14:textId="77777777" w:rsidTr="00241A42">
        <w:tc>
          <w:tcPr>
            <w:tcW w:w="5515" w:type="dxa"/>
            <w:shd w:val="clear" w:color="auto" w:fill="auto"/>
          </w:tcPr>
          <w:p w14:paraId="383D1A1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ARLA12103 Pršilo s srebrom in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hialuronsko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kislino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E82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7A9D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EC4D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8A5784" w14:textId="77777777" w:rsidTr="00241A42">
        <w:tc>
          <w:tcPr>
            <w:tcW w:w="5515" w:type="dxa"/>
            <w:shd w:val="clear" w:color="auto" w:fill="auto"/>
          </w:tcPr>
          <w:p w14:paraId="023943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ARLA12104 Pršilo za odstranjevanje obližev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DCC2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2B20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7C45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51898B3" w14:textId="77777777" w:rsidTr="00241A42">
        <w:tc>
          <w:tcPr>
            <w:tcW w:w="5515" w:type="dxa"/>
            <w:shd w:val="clear" w:color="auto" w:fill="auto"/>
          </w:tcPr>
          <w:p w14:paraId="6A4C300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ARLA12401 Sterilen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prip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za meh.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čišč.rane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10x10cm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C5F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44D5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CCC1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73C2F9" w14:textId="77777777" w:rsidTr="00241A42">
        <w:tc>
          <w:tcPr>
            <w:tcW w:w="5515" w:type="dxa"/>
            <w:shd w:val="clear" w:color="auto" w:fill="auto"/>
          </w:tcPr>
          <w:p w14:paraId="0BA6E2D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ARLA12801 Obloge DACC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594DD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0AFA2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2AAE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D5F70A8" w14:textId="77777777" w:rsidTr="00241A42">
        <w:tc>
          <w:tcPr>
            <w:tcW w:w="5515" w:type="dxa"/>
            <w:shd w:val="clear" w:color="auto" w:fill="auto"/>
          </w:tcPr>
          <w:p w14:paraId="010BD00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ARLA12802 Mrežice z natrijevim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fusidatom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D397D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9D18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C43C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134ABF" w14:textId="77777777" w:rsidTr="00241A42">
        <w:tc>
          <w:tcPr>
            <w:tcW w:w="5515" w:type="dxa"/>
            <w:shd w:val="clear" w:color="auto" w:fill="auto"/>
          </w:tcPr>
          <w:p w14:paraId="7171A15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ARLA12803 Kontaktne mrežice s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povidon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jodom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485F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900E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85FB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B3780B" w14:textId="77777777" w:rsidTr="00241A42">
        <w:tc>
          <w:tcPr>
            <w:tcW w:w="5515" w:type="dxa"/>
            <w:shd w:val="clear" w:color="auto" w:fill="auto"/>
          </w:tcPr>
          <w:p w14:paraId="2927538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ARLA12804 Homeostatske obloge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B7F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0664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510E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2AFC7AA" w14:textId="77777777" w:rsidTr="00241A42">
        <w:tc>
          <w:tcPr>
            <w:tcW w:w="5515" w:type="dxa"/>
            <w:shd w:val="clear" w:color="auto" w:fill="auto"/>
          </w:tcPr>
          <w:p w14:paraId="78111655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ARLA129 Obliž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postoperativni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transparenten</w:t>
            </w:r>
          </w:p>
          <w:p w14:paraId="4292C100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  <w:p w14:paraId="1302FC3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935E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9BDEC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BF94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83C60A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4C8B993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lastRenderedPageBreak/>
              <w:t xml:space="preserve">OBVEZILNI MATERIAL 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2812E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E43F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5F734DF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F71B28" w14:textId="77777777" w:rsidTr="00241A42">
        <w:tc>
          <w:tcPr>
            <w:tcW w:w="5515" w:type="dxa"/>
            <w:shd w:val="clear" w:color="auto" w:fill="auto"/>
          </w:tcPr>
          <w:p w14:paraId="0B51536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ARLA20101 Pritrdilni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mull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povoj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F8CA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6CC4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BAF93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AB51259" w14:textId="77777777" w:rsidTr="00241A42">
        <w:tc>
          <w:tcPr>
            <w:tcW w:w="5515" w:type="dxa"/>
            <w:shd w:val="clear" w:color="auto" w:fill="auto"/>
          </w:tcPr>
          <w:p w14:paraId="4CD98A2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ARLA20103 Mrežica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fiksirna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-pletena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95AB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E5C8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3A89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875E8C" w14:textId="77777777" w:rsidTr="00241A42">
        <w:tc>
          <w:tcPr>
            <w:tcW w:w="5515" w:type="dxa"/>
            <w:shd w:val="clear" w:color="auto" w:fill="auto"/>
          </w:tcPr>
          <w:p w14:paraId="6F8DBE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ARLA20104 Mrežica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fiksirna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za glavo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CFD44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FC9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A8F9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764476D" w14:textId="77777777" w:rsidTr="00241A42">
        <w:tc>
          <w:tcPr>
            <w:tcW w:w="5515" w:type="dxa"/>
            <w:shd w:val="clear" w:color="auto" w:fill="auto"/>
          </w:tcPr>
          <w:p w14:paraId="1042D5B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ARLA20105 Mrežica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fiksirna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za prit.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i.v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kanalov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C76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2E34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9E350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38E3361" w14:textId="77777777" w:rsidTr="00241A42">
        <w:tc>
          <w:tcPr>
            <w:tcW w:w="5515" w:type="dxa"/>
            <w:shd w:val="clear" w:color="auto" w:fill="auto"/>
          </w:tcPr>
          <w:p w14:paraId="2D14CED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ARLA20201 Bombažni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krep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povoj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4F77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AD227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0F49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2C40AD" w14:textId="77777777" w:rsidTr="00241A42">
        <w:tc>
          <w:tcPr>
            <w:tcW w:w="5515" w:type="dxa"/>
            <w:shd w:val="clear" w:color="auto" w:fill="auto"/>
          </w:tcPr>
          <w:p w14:paraId="1155F32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ARLA20202 Elastični pritrdilni povoj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5DA34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4E27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48568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CCD25F8" w14:textId="77777777" w:rsidTr="00241A42">
        <w:tc>
          <w:tcPr>
            <w:tcW w:w="5515" w:type="dxa"/>
            <w:shd w:val="clear" w:color="auto" w:fill="auto"/>
          </w:tcPr>
          <w:p w14:paraId="67B9F93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ARLA20301 Povoj elastičen, pleten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99F6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148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7078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F84AB20" w14:textId="77777777" w:rsidTr="00241A42">
        <w:tc>
          <w:tcPr>
            <w:tcW w:w="5515" w:type="dxa"/>
            <w:shd w:val="clear" w:color="auto" w:fill="auto"/>
          </w:tcPr>
          <w:p w14:paraId="5536664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ARLA20302 Set kratko-elastičnih kompres. povojev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ECF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75F1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CF6C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D864D7" w14:textId="77777777" w:rsidTr="00241A42">
        <w:tc>
          <w:tcPr>
            <w:tcW w:w="5515" w:type="dxa"/>
            <w:shd w:val="clear" w:color="auto" w:fill="auto"/>
          </w:tcPr>
          <w:p w14:paraId="5FA5CA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ARLA20303 Cinkovi povoji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4951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B818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A3D9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0CEA20D" w14:textId="77777777" w:rsidTr="00241A42">
        <w:tc>
          <w:tcPr>
            <w:tcW w:w="5515" w:type="dxa"/>
            <w:shd w:val="clear" w:color="auto" w:fill="auto"/>
          </w:tcPr>
          <w:p w14:paraId="52A161D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ARLA20304 Podloga iz sintetičnega lateksa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32AD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3E81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0A0E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7C09ED1" w14:textId="77777777" w:rsidTr="00241A42">
        <w:tc>
          <w:tcPr>
            <w:tcW w:w="5515" w:type="dxa"/>
            <w:shd w:val="clear" w:color="auto" w:fill="auto"/>
          </w:tcPr>
          <w:p w14:paraId="122B8E1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ARLA20305 Povoj za nadkolenske amputacije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F5BE4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916D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16C6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513132" w14:textId="77777777" w:rsidTr="00241A42">
        <w:tc>
          <w:tcPr>
            <w:tcW w:w="5515" w:type="dxa"/>
            <w:shd w:val="clear" w:color="auto" w:fill="auto"/>
          </w:tcPr>
          <w:p w14:paraId="4399890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ARLA20306 Kompres. povoj za sklepne poškodbe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2AFC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7F3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82E9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1135CA" w14:textId="77777777" w:rsidTr="00241A42">
        <w:tc>
          <w:tcPr>
            <w:tcW w:w="5515" w:type="dxa"/>
            <w:shd w:val="clear" w:color="auto" w:fill="auto"/>
          </w:tcPr>
          <w:p w14:paraId="0FD93A9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ARLA20307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Pričvrstitveni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povoj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A943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9A782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0F7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12F0715" w14:textId="77777777" w:rsidTr="00241A42">
        <w:tc>
          <w:tcPr>
            <w:tcW w:w="5515" w:type="dxa"/>
            <w:shd w:val="clear" w:color="auto" w:fill="auto"/>
          </w:tcPr>
          <w:p w14:paraId="5B4937F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ARLA20401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Samoprijemljiv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pritrdilni povoj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5A1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4E0F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AF67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C12B35" w14:textId="77777777" w:rsidTr="00241A42">
        <w:tc>
          <w:tcPr>
            <w:tcW w:w="5515" w:type="dxa"/>
            <w:shd w:val="clear" w:color="auto" w:fill="auto"/>
          </w:tcPr>
          <w:p w14:paraId="442F8D0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ARLA20501 Vata podložna, bombažna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41C1D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765A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C453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9766DAD" w14:textId="77777777" w:rsidTr="00241A42">
        <w:tc>
          <w:tcPr>
            <w:tcW w:w="5515" w:type="dxa"/>
            <w:shd w:val="clear" w:color="auto" w:fill="auto"/>
          </w:tcPr>
          <w:p w14:paraId="69A342F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ARLA20502 Vata bombažna, beljena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4D6F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CAA6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6D84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C0723B" w14:textId="77777777" w:rsidTr="00241A42">
        <w:tc>
          <w:tcPr>
            <w:tcW w:w="5515" w:type="dxa"/>
            <w:shd w:val="clear" w:color="auto" w:fill="auto"/>
          </w:tcPr>
          <w:p w14:paraId="3F5A601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ARLA20503 Vata podložna, sintetična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413F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1EAF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402B0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9EA8BFE" w14:textId="77777777" w:rsidTr="00241A42">
        <w:tc>
          <w:tcPr>
            <w:tcW w:w="5515" w:type="dxa"/>
            <w:shd w:val="clear" w:color="auto" w:fill="auto"/>
          </w:tcPr>
          <w:p w14:paraId="05EB197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ARLA20504 Vata celulozna,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nesterilna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73D21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2FB7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9DEF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030A73" w14:textId="77777777" w:rsidTr="00241A42">
        <w:tc>
          <w:tcPr>
            <w:tcW w:w="5515" w:type="dxa"/>
            <w:shd w:val="clear" w:color="auto" w:fill="auto"/>
          </w:tcPr>
          <w:p w14:paraId="0609570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ARLA20505 Tamponi iz vate v setu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5D8E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2BCD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8A704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4336143" w14:textId="77777777" w:rsidTr="00241A42">
        <w:tc>
          <w:tcPr>
            <w:tcW w:w="5515" w:type="dxa"/>
            <w:shd w:val="clear" w:color="auto" w:fill="auto"/>
          </w:tcPr>
          <w:p w14:paraId="03B4946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ARLA20506 Vata podložna, bombažna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DF6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E3F5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7026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094DDAE" w14:textId="77777777" w:rsidTr="00241A42">
        <w:tc>
          <w:tcPr>
            <w:tcW w:w="5515" w:type="dxa"/>
            <w:shd w:val="clear" w:color="auto" w:fill="auto"/>
          </w:tcPr>
          <w:p w14:paraId="0227244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ARLA20601 Komprese očesne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A68E1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A585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FFC0D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31DDE6A" w14:textId="77777777" w:rsidTr="00241A42">
        <w:tc>
          <w:tcPr>
            <w:tcW w:w="5515" w:type="dxa"/>
            <w:shd w:val="clear" w:color="auto" w:fill="auto"/>
          </w:tcPr>
          <w:p w14:paraId="2A09284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ARLA20701 Tampon iz NM, brez kontrastne nitke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5A7A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0E7A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72CC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809798D" w14:textId="77777777" w:rsidTr="00241A42">
        <w:tc>
          <w:tcPr>
            <w:tcW w:w="5515" w:type="dxa"/>
            <w:shd w:val="clear" w:color="auto" w:fill="auto"/>
          </w:tcPr>
          <w:p w14:paraId="0BEA744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ARLA20702 Tamponi iz NM, s kontrastno nitko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7AC3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9B55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308F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FDC67E" w14:textId="77777777" w:rsidTr="00241A42">
        <w:tc>
          <w:tcPr>
            <w:tcW w:w="5515" w:type="dxa"/>
            <w:shd w:val="clear" w:color="auto" w:fill="auto"/>
          </w:tcPr>
          <w:p w14:paraId="0E88D43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ARLA20703 Tampon iz NM materiala, set, sterilne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4117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32FA1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B1E0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0C2D2F2" w14:textId="77777777" w:rsidTr="00241A42">
        <w:tc>
          <w:tcPr>
            <w:tcW w:w="5515" w:type="dxa"/>
            <w:shd w:val="clear" w:color="auto" w:fill="auto"/>
          </w:tcPr>
          <w:p w14:paraId="68B4BAB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ARLA20801 Komprese / zloženci iz NM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6B20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C2D1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DC0B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7649AED" w14:textId="77777777" w:rsidTr="00241A42">
        <w:tc>
          <w:tcPr>
            <w:tcW w:w="5515" w:type="dxa"/>
            <w:shd w:val="clear" w:color="auto" w:fill="auto"/>
          </w:tcPr>
          <w:p w14:paraId="7D23892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ARLA20802 Komprese iz  tkanega materiala (TM)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522F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E8DB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3D0E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0010512" w14:textId="77777777" w:rsidTr="00241A42">
        <w:tc>
          <w:tcPr>
            <w:tcW w:w="5515" w:type="dxa"/>
            <w:shd w:val="clear" w:color="auto" w:fill="auto"/>
          </w:tcPr>
          <w:p w14:paraId="6998768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ARLA20803 Operacijske trebušne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komp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visoko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vp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NM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07D9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2C45B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7C77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BCBB64" w14:textId="77777777" w:rsidTr="00241A42">
        <w:tc>
          <w:tcPr>
            <w:tcW w:w="5515" w:type="dxa"/>
            <w:shd w:val="clear" w:color="auto" w:fill="auto"/>
          </w:tcPr>
          <w:p w14:paraId="722C7DB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ARLA20804 Operacijske komprese iz  tkanega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materia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FE0EC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CF0B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277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C08F07" w14:textId="77777777" w:rsidTr="00241A42">
        <w:tc>
          <w:tcPr>
            <w:tcW w:w="5515" w:type="dxa"/>
            <w:shd w:val="clear" w:color="auto" w:fill="auto"/>
          </w:tcPr>
          <w:p w14:paraId="746DB2F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ARLA20805 Podloge za zavijanje op tas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7753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D397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5F6C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09521F6" w14:textId="77777777" w:rsidTr="00241A42">
        <w:tc>
          <w:tcPr>
            <w:tcW w:w="5515" w:type="dxa"/>
            <w:shd w:val="clear" w:color="auto" w:fill="auto"/>
          </w:tcPr>
          <w:p w14:paraId="7C3BDFB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ARLA20808 Kompresa, netkana,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nesterilna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, dvoslojna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03AB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EBD9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4C8B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2A3ADC" w14:textId="77777777" w:rsidTr="00241A42">
        <w:tc>
          <w:tcPr>
            <w:tcW w:w="5515" w:type="dxa"/>
            <w:shd w:val="clear" w:color="auto" w:fill="auto"/>
          </w:tcPr>
          <w:p w14:paraId="0444B3F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ARLA20810 Podloga netkana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B987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88EDD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18380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1D6521" w14:textId="77777777" w:rsidTr="00241A42">
        <w:tc>
          <w:tcPr>
            <w:tcW w:w="5515" w:type="dxa"/>
            <w:shd w:val="clear" w:color="auto" w:fill="auto"/>
          </w:tcPr>
          <w:p w14:paraId="5D20ED5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ARLA20811 Kompresa netkana,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nesterilna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, 6 slojna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E70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8049F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A320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2F08FBF" w14:textId="77777777" w:rsidTr="00241A42">
        <w:tc>
          <w:tcPr>
            <w:tcW w:w="5515" w:type="dxa"/>
            <w:shd w:val="clear" w:color="auto" w:fill="auto"/>
          </w:tcPr>
          <w:p w14:paraId="40BD788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ARLA20812 SET 0 za prevezo netkan, sterilen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C6CA0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427F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2470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601965" w14:textId="77777777" w:rsidTr="00241A42">
        <w:tc>
          <w:tcPr>
            <w:tcW w:w="5515" w:type="dxa"/>
            <w:shd w:val="clear" w:color="auto" w:fill="auto"/>
          </w:tcPr>
          <w:p w14:paraId="01C74F9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ARLA20813 SET za ustno nego - sterilen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45B0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8356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8E12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532C297" w14:textId="77777777" w:rsidTr="00241A42">
        <w:tc>
          <w:tcPr>
            <w:tcW w:w="5515" w:type="dxa"/>
            <w:shd w:val="clear" w:color="auto" w:fill="auto"/>
          </w:tcPr>
          <w:p w14:paraId="75BAE4D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ARLA20814 Komprese iz netkanega materiala (NM)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EB2D2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3031F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F9DA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BEC9F5" w14:textId="77777777" w:rsidTr="00241A42">
        <w:tc>
          <w:tcPr>
            <w:tcW w:w="5515" w:type="dxa"/>
            <w:shd w:val="clear" w:color="auto" w:fill="auto"/>
          </w:tcPr>
          <w:p w14:paraId="275FEC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ARLA20815 Podloga, netkana,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nester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45x50cm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F3711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45EF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F25BF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877165" w14:textId="77777777" w:rsidTr="00241A42">
        <w:tc>
          <w:tcPr>
            <w:tcW w:w="5515" w:type="dxa"/>
            <w:shd w:val="clear" w:color="auto" w:fill="auto"/>
          </w:tcPr>
          <w:p w14:paraId="0E566A7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ARLA20817 Kompresijski sistem dvoslojni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3EFC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572C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5D83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8647E1" w14:textId="77777777" w:rsidTr="00241A42">
        <w:tc>
          <w:tcPr>
            <w:tcW w:w="5515" w:type="dxa"/>
            <w:shd w:val="clear" w:color="auto" w:fill="auto"/>
          </w:tcPr>
          <w:p w14:paraId="2B15FB2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ARLA20901 Papirni trakovi za pritrditev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sanitetneg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55090E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D405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E984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F8860E1" w14:textId="77777777" w:rsidTr="00241A42">
        <w:tc>
          <w:tcPr>
            <w:tcW w:w="5515" w:type="dxa"/>
            <w:shd w:val="clear" w:color="auto" w:fill="auto"/>
          </w:tcPr>
          <w:p w14:paraId="258079E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ARLA20902 Lepilni trakovi iz netkanega blaga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D058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EE3C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D29C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D8163A1" w14:textId="77777777" w:rsidTr="00241A42">
        <w:tc>
          <w:tcPr>
            <w:tcW w:w="5515" w:type="dxa"/>
            <w:shd w:val="clear" w:color="auto" w:fill="auto"/>
          </w:tcPr>
          <w:p w14:paraId="6DF96A4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ARLA20903 Lepilni trak na tkanem blagu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7038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46DEC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DC8F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57DDCC0" w14:textId="77777777" w:rsidTr="00241A42">
        <w:tc>
          <w:tcPr>
            <w:tcW w:w="5515" w:type="dxa"/>
            <w:shd w:val="clear" w:color="auto" w:fill="auto"/>
          </w:tcPr>
          <w:p w14:paraId="37D7C14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ARLA20904 Lepilni trak iz polpropustnega filma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1F681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E8E7E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15C0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1A0DF3" w14:textId="77777777" w:rsidTr="00241A42">
        <w:tc>
          <w:tcPr>
            <w:tcW w:w="5515" w:type="dxa"/>
            <w:shd w:val="clear" w:color="auto" w:fill="auto"/>
          </w:tcPr>
          <w:p w14:paraId="388A88B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ARLA20905 Prozoren obliž v roli (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nesterilen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),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CB6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FE99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1105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09353A" w14:textId="77777777" w:rsidTr="00241A42">
        <w:tc>
          <w:tcPr>
            <w:tcW w:w="5515" w:type="dxa"/>
            <w:shd w:val="clear" w:color="auto" w:fill="auto"/>
          </w:tcPr>
          <w:p w14:paraId="6C96255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ARLA20906 Lepilni trak z dodanim silikonom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23D4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8D8E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ABB9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98E548B" w14:textId="77777777" w:rsidTr="00241A42">
        <w:tc>
          <w:tcPr>
            <w:tcW w:w="5515" w:type="dxa"/>
            <w:shd w:val="clear" w:color="auto" w:fill="auto"/>
          </w:tcPr>
          <w:p w14:paraId="144BFAB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ARLA20907 Lepilni trak za imobilizacijo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DF0A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A231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510D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947294" w14:textId="77777777" w:rsidTr="00241A42">
        <w:tc>
          <w:tcPr>
            <w:tcW w:w="5515" w:type="dxa"/>
            <w:shd w:val="clear" w:color="auto" w:fill="auto"/>
          </w:tcPr>
          <w:p w14:paraId="544E303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lastRenderedPageBreak/>
              <w:t>ARLA20908 Obliž v roli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9D62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D9FB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90A19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9E053F" w14:textId="77777777" w:rsidTr="00241A42">
        <w:tc>
          <w:tcPr>
            <w:tcW w:w="5515" w:type="dxa"/>
            <w:shd w:val="clear" w:color="auto" w:fill="auto"/>
          </w:tcPr>
          <w:p w14:paraId="77FC653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ARLA21001 Standardni nosni tampon brez vrvice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C4CE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2BEE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70BA0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23B7D6" w14:textId="77777777" w:rsidTr="00241A42">
        <w:tc>
          <w:tcPr>
            <w:tcW w:w="5515" w:type="dxa"/>
            <w:shd w:val="clear" w:color="auto" w:fill="auto"/>
          </w:tcPr>
          <w:p w14:paraId="413C262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ARLA21002 Ušesni/nosni tampon - ribica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900E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8022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C0A2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8525385" w14:textId="77777777" w:rsidTr="00241A42">
        <w:tc>
          <w:tcPr>
            <w:tcW w:w="5515" w:type="dxa"/>
            <w:shd w:val="clear" w:color="auto" w:fill="auto"/>
          </w:tcPr>
          <w:p w14:paraId="48508C5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ARLA21003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Tamponada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iz gaze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24F2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7F71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36F4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142C9E" w14:textId="77777777" w:rsidTr="00241A42">
        <w:tc>
          <w:tcPr>
            <w:tcW w:w="5515" w:type="dxa"/>
            <w:shd w:val="clear" w:color="auto" w:fill="auto"/>
          </w:tcPr>
          <w:p w14:paraId="795AE9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ARLA21004 Vaginalna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tamponada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FAFAD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1C4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EFD6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CD067A" w14:textId="77777777" w:rsidTr="00241A42">
        <w:tc>
          <w:tcPr>
            <w:tcW w:w="5515" w:type="dxa"/>
            <w:shd w:val="clear" w:color="auto" w:fill="auto"/>
          </w:tcPr>
          <w:p w14:paraId="1A00806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ARLA21006 Medzobni tampon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4A51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2EE8E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AA8C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2094766" w14:textId="77777777" w:rsidTr="00241A42">
        <w:tc>
          <w:tcPr>
            <w:tcW w:w="5515" w:type="dxa"/>
            <w:shd w:val="clear" w:color="auto" w:fill="auto"/>
          </w:tcPr>
          <w:p w14:paraId="417E520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ARLA21101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Vatiranec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iz NM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1DE35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A719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83A9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8CEC504" w14:textId="77777777" w:rsidTr="00241A42">
        <w:tc>
          <w:tcPr>
            <w:tcW w:w="5515" w:type="dxa"/>
            <w:shd w:val="clear" w:color="auto" w:fill="auto"/>
          </w:tcPr>
          <w:p w14:paraId="3904CFA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ARLA21102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Vatiranec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-visoko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vp.obl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brez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tek.zapore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89DF0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1161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E3AF7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E8CD38F" w14:textId="77777777" w:rsidTr="00241A42">
        <w:tc>
          <w:tcPr>
            <w:tcW w:w="5515" w:type="dxa"/>
            <w:shd w:val="clear" w:color="auto" w:fill="auto"/>
          </w:tcPr>
          <w:p w14:paraId="4F68F63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ARLA21103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Vatiranec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iz NM sterilen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BA1B3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387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5B02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00CBEC" w14:textId="77777777" w:rsidTr="00241A42">
        <w:tc>
          <w:tcPr>
            <w:tcW w:w="5515" w:type="dxa"/>
            <w:shd w:val="clear" w:color="auto" w:fill="auto"/>
          </w:tcPr>
          <w:p w14:paraId="4B9CE00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ARLA21201 Zaščitno pregrinjalo v roli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B46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DDAF0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8FFD9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39083CE" w14:textId="77777777" w:rsidTr="00241A42">
        <w:tc>
          <w:tcPr>
            <w:tcW w:w="5515" w:type="dxa"/>
            <w:shd w:val="clear" w:color="auto" w:fill="auto"/>
          </w:tcPr>
          <w:p w14:paraId="7D9BE17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ARLA21301 Trikotna ruta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249B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7008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F48B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EB4A46" w14:textId="77777777" w:rsidTr="00241A42">
        <w:tc>
          <w:tcPr>
            <w:tcW w:w="5515" w:type="dxa"/>
            <w:shd w:val="clear" w:color="auto" w:fill="auto"/>
          </w:tcPr>
          <w:p w14:paraId="5A1D3B3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ARLA21401 Obliž za fiksacijo sonde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75B4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A6E8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346A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A85C9AC" w14:textId="77777777" w:rsidTr="00241A42">
        <w:tc>
          <w:tcPr>
            <w:tcW w:w="5515" w:type="dxa"/>
            <w:shd w:val="clear" w:color="auto" w:fill="auto"/>
          </w:tcPr>
          <w:p w14:paraId="308D4A9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ARLA21501 Visoko vpojna obloga 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dod.supervp.snovi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772E00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08C1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F574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FDA90C9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5996B40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MATERIAL ZA PATOHISTOLOŠKI LABORATORIJ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58499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4B00B49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751DB5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D90BAC0" w14:textId="77777777" w:rsidTr="00241A42">
        <w:tc>
          <w:tcPr>
            <w:tcW w:w="5515" w:type="dxa"/>
            <w:shd w:val="clear" w:color="auto" w:fill="auto"/>
            <w:vAlign w:val="bottom"/>
          </w:tcPr>
          <w:p w14:paraId="4EF1309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ARLC001 Kaseta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biopsijska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5E19B8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14:paraId="0B1729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128E063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40F5E8B" w14:textId="77777777" w:rsidTr="00241A42">
        <w:tc>
          <w:tcPr>
            <w:tcW w:w="5515" w:type="dxa"/>
            <w:shd w:val="clear" w:color="auto" w:fill="auto"/>
            <w:vAlign w:val="bottom"/>
          </w:tcPr>
          <w:p w14:paraId="64594AF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ARLC002 Gobica za tehnično obd. tkivnih vzorcev</w:t>
            </w:r>
          </w:p>
        </w:tc>
        <w:tc>
          <w:tcPr>
            <w:tcW w:w="1559" w:type="dxa"/>
          </w:tcPr>
          <w:p w14:paraId="509EB3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365F0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8B934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A0A0727" w14:textId="77777777" w:rsidTr="00241A42">
        <w:tc>
          <w:tcPr>
            <w:tcW w:w="5515" w:type="dxa"/>
            <w:shd w:val="clear" w:color="auto" w:fill="auto"/>
            <w:vAlign w:val="bottom"/>
          </w:tcPr>
          <w:p w14:paraId="3CAAE9B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ARLC003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Mikrotomska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rezila</w:t>
            </w:r>
          </w:p>
        </w:tc>
        <w:tc>
          <w:tcPr>
            <w:tcW w:w="1559" w:type="dxa"/>
          </w:tcPr>
          <w:p w14:paraId="03D3F40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546A53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23DDB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5E5F910" w14:textId="77777777" w:rsidTr="00241A42">
        <w:tc>
          <w:tcPr>
            <w:tcW w:w="5515" w:type="dxa"/>
            <w:shd w:val="clear" w:color="auto" w:fill="auto"/>
            <w:vAlign w:val="bottom"/>
          </w:tcPr>
          <w:p w14:paraId="3DC10CD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ARLC005 Nastavki za pipete</w:t>
            </w:r>
          </w:p>
        </w:tc>
        <w:tc>
          <w:tcPr>
            <w:tcW w:w="1559" w:type="dxa"/>
          </w:tcPr>
          <w:p w14:paraId="3215FA8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039F5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A958A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82092A" w14:textId="77777777" w:rsidTr="00241A42">
        <w:tc>
          <w:tcPr>
            <w:tcW w:w="5515" w:type="dxa"/>
            <w:shd w:val="clear" w:color="auto" w:fill="auto"/>
            <w:vAlign w:val="bottom"/>
          </w:tcPr>
          <w:p w14:paraId="1290DB0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ARLC008 Stekla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</w:p>
        </w:tc>
        <w:tc>
          <w:tcPr>
            <w:tcW w:w="1559" w:type="dxa"/>
          </w:tcPr>
          <w:p w14:paraId="5A2EFA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74156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0AF0C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0E3A31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55A67F1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KEMIKALIJE IN BARVILA - PATOLOGIJA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F65FA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3634ED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2778D84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0487786" w14:textId="77777777" w:rsidTr="00241A42">
        <w:tc>
          <w:tcPr>
            <w:tcW w:w="5515" w:type="dxa"/>
            <w:shd w:val="clear" w:color="auto" w:fill="auto"/>
            <w:vAlign w:val="bottom"/>
          </w:tcPr>
          <w:p w14:paraId="56DB433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NLC0060107 </w:t>
            </w:r>
          </w:p>
        </w:tc>
        <w:tc>
          <w:tcPr>
            <w:tcW w:w="1559" w:type="dxa"/>
          </w:tcPr>
          <w:p w14:paraId="34AD7D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EA241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1AFCC9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80976CB" w14:textId="77777777" w:rsidTr="00241A42">
        <w:tc>
          <w:tcPr>
            <w:tcW w:w="5515" w:type="dxa"/>
            <w:shd w:val="clear" w:color="auto" w:fill="auto"/>
            <w:vAlign w:val="bottom"/>
          </w:tcPr>
          <w:p w14:paraId="371E322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NLC0060114 </w:t>
            </w:r>
          </w:p>
        </w:tc>
        <w:tc>
          <w:tcPr>
            <w:tcW w:w="1559" w:type="dxa"/>
          </w:tcPr>
          <w:p w14:paraId="1C7636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E06E8B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A1AFA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E19B045" w14:textId="77777777" w:rsidTr="00241A42">
        <w:tc>
          <w:tcPr>
            <w:tcW w:w="5515" w:type="dxa"/>
            <w:shd w:val="clear" w:color="auto" w:fill="auto"/>
            <w:vAlign w:val="bottom"/>
          </w:tcPr>
          <w:p w14:paraId="0E1EFF4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NLC0060115 </w:t>
            </w:r>
          </w:p>
        </w:tc>
        <w:tc>
          <w:tcPr>
            <w:tcW w:w="1559" w:type="dxa"/>
          </w:tcPr>
          <w:p w14:paraId="5632E1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9109EA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DA42B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DFA45A9" w14:textId="77777777" w:rsidTr="00241A42">
        <w:tc>
          <w:tcPr>
            <w:tcW w:w="5515" w:type="dxa"/>
            <w:shd w:val="clear" w:color="auto" w:fill="auto"/>
            <w:vAlign w:val="bottom"/>
          </w:tcPr>
          <w:p w14:paraId="6A8C2D1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NLC0060117 </w:t>
            </w:r>
          </w:p>
        </w:tc>
        <w:tc>
          <w:tcPr>
            <w:tcW w:w="1559" w:type="dxa"/>
          </w:tcPr>
          <w:p w14:paraId="1EABC1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E18D6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9FB04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DB9230C" w14:textId="77777777" w:rsidTr="00241A42">
        <w:tc>
          <w:tcPr>
            <w:tcW w:w="5515" w:type="dxa"/>
            <w:shd w:val="clear" w:color="auto" w:fill="auto"/>
            <w:vAlign w:val="bottom"/>
          </w:tcPr>
          <w:p w14:paraId="554F144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NLC0060118 </w:t>
            </w:r>
          </w:p>
        </w:tc>
        <w:tc>
          <w:tcPr>
            <w:tcW w:w="1559" w:type="dxa"/>
          </w:tcPr>
          <w:p w14:paraId="55C99D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2BB13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DDCE1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880DBF" w14:textId="77777777" w:rsidTr="00241A42">
        <w:tc>
          <w:tcPr>
            <w:tcW w:w="5515" w:type="dxa"/>
            <w:shd w:val="clear" w:color="auto" w:fill="auto"/>
            <w:vAlign w:val="bottom"/>
          </w:tcPr>
          <w:p w14:paraId="328246F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NLC0060119 </w:t>
            </w:r>
          </w:p>
        </w:tc>
        <w:tc>
          <w:tcPr>
            <w:tcW w:w="1559" w:type="dxa"/>
          </w:tcPr>
          <w:p w14:paraId="4AE8859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55A87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D08D9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8CE561" w14:textId="77777777" w:rsidTr="00241A42">
        <w:tc>
          <w:tcPr>
            <w:tcW w:w="5515" w:type="dxa"/>
            <w:shd w:val="clear" w:color="auto" w:fill="auto"/>
            <w:vAlign w:val="bottom"/>
          </w:tcPr>
          <w:p w14:paraId="2984120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NLC0060120 </w:t>
            </w:r>
          </w:p>
        </w:tc>
        <w:tc>
          <w:tcPr>
            <w:tcW w:w="1559" w:type="dxa"/>
          </w:tcPr>
          <w:p w14:paraId="4AB3A4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8B4F1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09ECF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CE5C597" w14:textId="77777777" w:rsidTr="00241A42">
        <w:tc>
          <w:tcPr>
            <w:tcW w:w="5515" w:type="dxa"/>
            <w:shd w:val="clear" w:color="auto" w:fill="auto"/>
            <w:vAlign w:val="bottom"/>
          </w:tcPr>
          <w:p w14:paraId="2348AA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NLC0060123 </w:t>
            </w:r>
          </w:p>
        </w:tc>
        <w:tc>
          <w:tcPr>
            <w:tcW w:w="1559" w:type="dxa"/>
          </w:tcPr>
          <w:p w14:paraId="35D258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1AB89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CC497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8BA7683" w14:textId="77777777" w:rsidTr="00241A42">
        <w:tc>
          <w:tcPr>
            <w:tcW w:w="5515" w:type="dxa"/>
            <w:shd w:val="clear" w:color="auto" w:fill="auto"/>
            <w:vAlign w:val="bottom"/>
          </w:tcPr>
          <w:p w14:paraId="45DA297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NLC0060124 </w:t>
            </w:r>
          </w:p>
        </w:tc>
        <w:tc>
          <w:tcPr>
            <w:tcW w:w="1559" w:type="dxa"/>
          </w:tcPr>
          <w:p w14:paraId="5D74A9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FAA5C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5A0E6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48CB333" w14:textId="77777777" w:rsidTr="00241A42">
        <w:tc>
          <w:tcPr>
            <w:tcW w:w="5515" w:type="dxa"/>
            <w:shd w:val="clear" w:color="auto" w:fill="auto"/>
            <w:vAlign w:val="bottom"/>
          </w:tcPr>
          <w:p w14:paraId="146142A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NLC0060125 </w:t>
            </w:r>
          </w:p>
        </w:tc>
        <w:tc>
          <w:tcPr>
            <w:tcW w:w="1559" w:type="dxa"/>
          </w:tcPr>
          <w:p w14:paraId="7246C9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0BE3B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CFCAD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D0C3F04" w14:textId="77777777" w:rsidTr="00241A42">
        <w:tc>
          <w:tcPr>
            <w:tcW w:w="5515" w:type="dxa"/>
            <w:shd w:val="clear" w:color="auto" w:fill="auto"/>
            <w:vAlign w:val="bottom"/>
          </w:tcPr>
          <w:p w14:paraId="64C37E2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NLC0060126 </w:t>
            </w:r>
          </w:p>
        </w:tc>
        <w:tc>
          <w:tcPr>
            <w:tcW w:w="1559" w:type="dxa"/>
          </w:tcPr>
          <w:p w14:paraId="3ACC453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988F4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60C32F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5E395F0" w14:textId="77777777" w:rsidTr="00241A42">
        <w:tc>
          <w:tcPr>
            <w:tcW w:w="5515" w:type="dxa"/>
            <w:shd w:val="clear" w:color="auto" w:fill="auto"/>
            <w:vAlign w:val="bottom"/>
          </w:tcPr>
          <w:p w14:paraId="19DA5E0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NLC0060127 </w:t>
            </w:r>
          </w:p>
        </w:tc>
        <w:tc>
          <w:tcPr>
            <w:tcW w:w="1559" w:type="dxa"/>
          </w:tcPr>
          <w:p w14:paraId="69555F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B4147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260C7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DF4443" w14:textId="77777777" w:rsidTr="00241A42">
        <w:tc>
          <w:tcPr>
            <w:tcW w:w="5515" w:type="dxa"/>
            <w:shd w:val="clear" w:color="auto" w:fill="auto"/>
            <w:vAlign w:val="bottom"/>
          </w:tcPr>
          <w:p w14:paraId="76FBD7C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NLC0060128 </w:t>
            </w:r>
          </w:p>
        </w:tc>
        <w:tc>
          <w:tcPr>
            <w:tcW w:w="1559" w:type="dxa"/>
          </w:tcPr>
          <w:p w14:paraId="3692B5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548F9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B9DC6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E31BB3" w14:textId="77777777" w:rsidTr="00241A42">
        <w:tc>
          <w:tcPr>
            <w:tcW w:w="5515" w:type="dxa"/>
            <w:shd w:val="clear" w:color="auto" w:fill="auto"/>
            <w:vAlign w:val="bottom"/>
          </w:tcPr>
          <w:p w14:paraId="564AB03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NLC0060129 </w:t>
            </w:r>
          </w:p>
        </w:tc>
        <w:tc>
          <w:tcPr>
            <w:tcW w:w="1559" w:type="dxa"/>
          </w:tcPr>
          <w:p w14:paraId="0A57A4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F5CC5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520B5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882B86" w14:textId="77777777" w:rsidTr="00241A42">
        <w:tc>
          <w:tcPr>
            <w:tcW w:w="5515" w:type="dxa"/>
            <w:shd w:val="clear" w:color="auto" w:fill="auto"/>
            <w:vAlign w:val="bottom"/>
          </w:tcPr>
          <w:p w14:paraId="6DAA848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NLC0060130 </w:t>
            </w:r>
          </w:p>
        </w:tc>
        <w:tc>
          <w:tcPr>
            <w:tcW w:w="1559" w:type="dxa"/>
          </w:tcPr>
          <w:p w14:paraId="41AC36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6ACAF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9DB2E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F3EAD4" w14:textId="77777777" w:rsidTr="00241A42">
        <w:tc>
          <w:tcPr>
            <w:tcW w:w="5515" w:type="dxa"/>
            <w:shd w:val="clear" w:color="auto" w:fill="auto"/>
            <w:vAlign w:val="bottom"/>
          </w:tcPr>
          <w:p w14:paraId="7AFA9B1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NLC0060131 </w:t>
            </w:r>
          </w:p>
        </w:tc>
        <w:tc>
          <w:tcPr>
            <w:tcW w:w="1559" w:type="dxa"/>
          </w:tcPr>
          <w:p w14:paraId="7B1C41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60CB9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1387B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7F65BE" w14:textId="77777777" w:rsidTr="00241A42">
        <w:tc>
          <w:tcPr>
            <w:tcW w:w="5515" w:type="dxa"/>
            <w:shd w:val="clear" w:color="auto" w:fill="auto"/>
            <w:vAlign w:val="bottom"/>
          </w:tcPr>
          <w:p w14:paraId="4E84AD4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NLC0060132 </w:t>
            </w:r>
          </w:p>
        </w:tc>
        <w:tc>
          <w:tcPr>
            <w:tcW w:w="1559" w:type="dxa"/>
          </w:tcPr>
          <w:p w14:paraId="52F8EDC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2C631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86C79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7FA619" w14:textId="77777777" w:rsidTr="00241A42">
        <w:tc>
          <w:tcPr>
            <w:tcW w:w="5515" w:type="dxa"/>
            <w:shd w:val="clear" w:color="auto" w:fill="auto"/>
            <w:vAlign w:val="bottom"/>
          </w:tcPr>
          <w:p w14:paraId="566F164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NLC0070101 </w:t>
            </w:r>
          </w:p>
        </w:tc>
        <w:tc>
          <w:tcPr>
            <w:tcW w:w="1559" w:type="dxa"/>
          </w:tcPr>
          <w:p w14:paraId="7EB727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3685F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1F72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F73B235" w14:textId="77777777" w:rsidTr="00241A42">
        <w:tc>
          <w:tcPr>
            <w:tcW w:w="5515" w:type="dxa"/>
            <w:shd w:val="clear" w:color="auto" w:fill="auto"/>
            <w:vAlign w:val="bottom"/>
          </w:tcPr>
          <w:p w14:paraId="3F13F6F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NLC0070102 </w:t>
            </w:r>
          </w:p>
        </w:tc>
        <w:tc>
          <w:tcPr>
            <w:tcW w:w="1559" w:type="dxa"/>
          </w:tcPr>
          <w:p w14:paraId="7BF5E1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2E19CC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44829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EAC3AC" w14:textId="77777777" w:rsidTr="00241A42">
        <w:tc>
          <w:tcPr>
            <w:tcW w:w="5515" w:type="dxa"/>
            <w:shd w:val="clear" w:color="auto" w:fill="auto"/>
            <w:vAlign w:val="bottom"/>
          </w:tcPr>
          <w:p w14:paraId="3488655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NLC0070103 </w:t>
            </w:r>
          </w:p>
        </w:tc>
        <w:tc>
          <w:tcPr>
            <w:tcW w:w="1559" w:type="dxa"/>
          </w:tcPr>
          <w:p w14:paraId="6FA546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29057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807A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D14C5B7" w14:textId="77777777" w:rsidTr="00241A42">
        <w:tc>
          <w:tcPr>
            <w:tcW w:w="5515" w:type="dxa"/>
            <w:shd w:val="clear" w:color="auto" w:fill="auto"/>
            <w:vAlign w:val="bottom"/>
          </w:tcPr>
          <w:p w14:paraId="6E6183C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NLC0070104 </w:t>
            </w:r>
          </w:p>
        </w:tc>
        <w:tc>
          <w:tcPr>
            <w:tcW w:w="1559" w:type="dxa"/>
          </w:tcPr>
          <w:p w14:paraId="2E08A75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092DE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43269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E6771F" w14:textId="77777777" w:rsidTr="00241A42">
        <w:tc>
          <w:tcPr>
            <w:tcW w:w="5515" w:type="dxa"/>
            <w:shd w:val="clear" w:color="auto" w:fill="auto"/>
            <w:vAlign w:val="bottom"/>
          </w:tcPr>
          <w:p w14:paraId="40F1C35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NLT0010201</w:t>
            </w:r>
          </w:p>
        </w:tc>
        <w:tc>
          <w:tcPr>
            <w:tcW w:w="1559" w:type="dxa"/>
          </w:tcPr>
          <w:p w14:paraId="15DEB8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C6BB57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B1CDA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5D4E4C8" w14:textId="77777777" w:rsidTr="00241A42">
        <w:tc>
          <w:tcPr>
            <w:tcW w:w="5515" w:type="dxa"/>
            <w:shd w:val="clear" w:color="auto" w:fill="auto"/>
          </w:tcPr>
          <w:p w14:paraId="4074BBE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NLL1050105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5946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DFCAA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6EB2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ED5CEC8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23599CD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MATERIAL ZA HIGIENO IN DEZINFEKCIJO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FE258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969AD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63949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B2FF5C" w14:textId="77777777" w:rsidTr="00241A42">
        <w:tc>
          <w:tcPr>
            <w:tcW w:w="5515" w:type="dxa"/>
            <w:shd w:val="clear" w:color="auto" w:fill="auto"/>
            <w:vAlign w:val="bottom"/>
          </w:tcPr>
          <w:p w14:paraId="5B6AA5A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ARLD101 Mila in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losion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561A6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45E3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3ED6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52A89F" w14:textId="77777777" w:rsidTr="00241A42">
        <w:tc>
          <w:tcPr>
            <w:tcW w:w="5515" w:type="dxa"/>
            <w:shd w:val="clear" w:color="auto" w:fill="auto"/>
            <w:vAlign w:val="bottom"/>
          </w:tcPr>
          <w:p w14:paraId="58FB482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>ARLD102 Sredstva za razkuževanje kože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0B26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DB85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A6C7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5224325" w14:textId="77777777" w:rsidTr="00241A42">
        <w:tc>
          <w:tcPr>
            <w:tcW w:w="5515" w:type="dxa"/>
            <w:shd w:val="clear" w:color="auto" w:fill="auto"/>
            <w:vAlign w:val="bottom"/>
          </w:tcPr>
          <w:p w14:paraId="1C1BBDB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ARLD103 Sredstva za dezinfekcijo kože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4918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4380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B7ED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B88450" w14:textId="77777777" w:rsidTr="00241A42">
        <w:tc>
          <w:tcPr>
            <w:tcW w:w="5515" w:type="dxa"/>
            <w:shd w:val="clear" w:color="auto" w:fill="auto"/>
            <w:vAlign w:val="bottom"/>
          </w:tcPr>
          <w:p w14:paraId="3E76D05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ARLD104 Sredstva za inštrumente in medicinske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2445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8143F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19896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B9B795A" w14:textId="77777777" w:rsidTr="00241A42">
        <w:tc>
          <w:tcPr>
            <w:tcW w:w="5515" w:type="dxa"/>
            <w:shd w:val="clear" w:color="auto" w:fill="auto"/>
            <w:vAlign w:val="bottom"/>
          </w:tcPr>
          <w:p w14:paraId="52B8D9B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ARLD105 Sredstvo za čiščenje bolnikove okolice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85F7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874D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B8B2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1A08CF8" w14:textId="77777777" w:rsidTr="00241A42">
        <w:tc>
          <w:tcPr>
            <w:tcW w:w="5515" w:type="dxa"/>
            <w:shd w:val="clear" w:color="auto" w:fill="auto"/>
            <w:vAlign w:val="bottom"/>
          </w:tcPr>
          <w:p w14:paraId="368B306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ARLD106 Raztopine za čiščenje med. inventarja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CD07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C44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EA53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CF6A79" w14:textId="77777777" w:rsidTr="00241A42">
        <w:tc>
          <w:tcPr>
            <w:tcW w:w="5515" w:type="dxa"/>
            <w:shd w:val="clear" w:color="auto" w:fill="auto"/>
            <w:vAlign w:val="bottom"/>
          </w:tcPr>
          <w:p w14:paraId="674CE2B4" w14:textId="77777777" w:rsidR="002D3667" w:rsidRPr="00760823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760823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ARLD10701 Robčki za razkuževanje- alkoholni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A200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0220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A4EAC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BE721F7" w14:textId="77777777" w:rsidTr="00241A42">
        <w:tc>
          <w:tcPr>
            <w:tcW w:w="5515" w:type="dxa"/>
            <w:shd w:val="clear" w:color="auto" w:fill="auto"/>
            <w:vAlign w:val="bottom"/>
          </w:tcPr>
          <w:p w14:paraId="4E3474CE" w14:textId="77777777" w:rsidR="002D3667" w:rsidRPr="00760823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760823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ARLD10702 Robčki za razkuževanje- brezalkoholni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1DC4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1D4B2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D978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62D083C" w14:textId="77777777" w:rsidTr="00241A42">
        <w:tc>
          <w:tcPr>
            <w:tcW w:w="5515" w:type="dxa"/>
            <w:shd w:val="clear" w:color="auto" w:fill="auto"/>
            <w:vAlign w:val="bottom"/>
          </w:tcPr>
          <w:p w14:paraId="2D0EDE1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ARLD108 Robčki brez alkohola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6AFE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B764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9249F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687F70B" w14:textId="77777777" w:rsidTr="00241A42">
        <w:tc>
          <w:tcPr>
            <w:tcW w:w="5515" w:type="dxa"/>
            <w:shd w:val="clear" w:color="auto" w:fill="auto"/>
            <w:vAlign w:val="bottom"/>
          </w:tcPr>
          <w:p w14:paraId="68A1CEE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ARLD109 Sredstvo za čiščenje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kirur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inštrumen</w:t>
            </w:r>
            <w:r>
              <w:rPr>
                <w:rFonts w:ascii="Arial" w:eastAsia="Times New Roman" w:hAnsi="Arial" w:cs="Arial"/>
                <w:lang w:eastAsia="sl-SI"/>
              </w:rPr>
              <w:t>t</w:t>
            </w:r>
            <w:r w:rsidRPr="00F2004E">
              <w:rPr>
                <w:rFonts w:ascii="Arial" w:eastAsia="Times New Roman" w:hAnsi="Arial" w:cs="Arial"/>
                <w:lang w:eastAsia="sl-SI"/>
              </w:rPr>
              <w:t>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8C07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08BC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363B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D36C7D3" w14:textId="77777777" w:rsidTr="00241A42">
        <w:tc>
          <w:tcPr>
            <w:tcW w:w="5515" w:type="dxa"/>
            <w:shd w:val="clear" w:color="auto" w:fill="auto"/>
            <w:vAlign w:val="bottom"/>
          </w:tcPr>
          <w:p w14:paraId="591D63E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ARLD111 Sredstvo za dezinfekcijo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E2E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9F48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BAAAC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4E6995D" w14:textId="77777777" w:rsidTr="00241A42">
        <w:tc>
          <w:tcPr>
            <w:tcW w:w="5515" w:type="dxa"/>
            <w:shd w:val="clear" w:color="auto" w:fill="auto"/>
            <w:vAlign w:val="bottom"/>
          </w:tcPr>
          <w:p w14:paraId="299CA53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ARLD112 Krpice alkoholne za kožo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7B3E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0F4F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62EB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ADCA94B" w14:textId="77777777" w:rsidTr="00241A42">
        <w:tc>
          <w:tcPr>
            <w:tcW w:w="5515" w:type="dxa"/>
            <w:shd w:val="clear" w:color="auto" w:fill="auto"/>
            <w:vAlign w:val="bottom"/>
          </w:tcPr>
          <w:p w14:paraId="0D964C5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ARLD113 Tekoče sredstvo - obnova inštrumentov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FB91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040B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2DA3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BB7C2C" w14:textId="77777777" w:rsidTr="00241A42">
        <w:tc>
          <w:tcPr>
            <w:tcW w:w="5515" w:type="dxa"/>
            <w:shd w:val="clear" w:color="auto" w:fill="auto"/>
            <w:vAlign w:val="bottom"/>
          </w:tcPr>
          <w:p w14:paraId="4E574A0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ARLD114 Razkužilo za preverjanje uspešnosti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C0000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EE9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D490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6B6DEC" w14:textId="77777777" w:rsidTr="00241A42">
        <w:tc>
          <w:tcPr>
            <w:tcW w:w="5515" w:type="dxa"/>
            <w:shd w:val="clear" w:color="auto" w:fill="auto"/>
            <w:vAlign w:val="bottom"/>
          </w:tcPr>
          <w:p w14:paraId="259767D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ARLD115 Doza, robčki in koncentrat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789F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80EC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00BD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AF24863" w14:textId="77777777" w:rsidTr="00241A42">
        <w:tc>
          <w:tcPr>
            <w:tcW w:w="5515" w:type="dxa"/>
            <w:shd w:val="clear" w:color="auto" w:fill="auto"/>
            <w:vAlign w:val="bottom"/>
          </w:tcPr>
          <w:p w14:paraId="2664B1A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ARLD116 Dezinfekcijska pena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FF3E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D02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23C2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26776B" w14:textId="77777777" w:rsidTr="00241A42">
        <w:tc>
          <w:tcPr>
            <w:tcW w:w="5515" w:type="dxa"/>
            <w:shd w:val="clear" w:color="auto" w:fill="auto"/>
          </w:tcPr>
          <w:p w14:paraId="3BCFF09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ARLD11801 </w:t>
            </w:r>
            <w:r w:rsidRPr="004F7BB9">
              <w:rPr>
                <w:rFonts w:ascii="Arial" w:eastAsia="Times New Roman" w:hAnsi="Arial" w:cs="Arial"/>
                <w:color w:val="000000"/>
                <w:lang w:eastAsia="sl-SI"/>
              </w:rPr>
              <w:t>Sredstva za razkuževanje kože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E40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1ABD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7E9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023138" w14:textId="77777777" w:rsidTr="00241A42">
        <w:tc>
          <w:tcPr>
            <w:tcW w:w="5515" w:type="dxa"/>
            <w:shd w:val="clear" w:color="auto" w:fill="auto"/>
          </w:tcPr>
          <w:p w14:paraId="04C0377D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ARLD11802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Alkoholna raztopina ta razkuževanje rok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1D744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03892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B1C5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CDE8174" w14:textId="77777777" w:rsidTr="00241A42">
        <w:tc>
          <w:tcPr>
            <w:tcW w:w="5515" w:type="dxa"/>
            <w:shd w:val="clear" w:color="auto" w:fill="auto"/>
          </w:tcPr>
          <w:p w14:paraId="0A27066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ARLD11901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Sredstvo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sanitacijo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62CE4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348EC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561E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249433" w14:textId="77777777" w:rsidTr="00241A42">
        <w:tc>
          <w:tcPr>
            <w:tcW w:w="5515" w:type="dxa"/>
            <w:shd w:val="clear" w:color="auto" w:fill="auto"/>
          </w:tcPr>
          <w:p w14:paraId="5F19198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ARLD11902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Sredstvo za razkuževanje medicinskega inventarja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445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2C5E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2601E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402690" w14:textId="77777777" w:rsidTr="00241A42">
        <w:tc>
          <w:tcPr>
            <w:tcW w:w="5515" w:type="dxa"/>
            <w:shd w:val="clear" w:color="auto" w:fill="auto"/>
          </w:tcPr>
          <w:p w14:paraId="06563DB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ARLD11903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Visokoaktivno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razkužilo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8AA9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269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B48AD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CF8C6D7" w14:textId="77777777" w:rsidTr="00241A42">
        <w:tc>
          <w:tcPr>
            <w:tcW w:w="5515" w:type="dxa"/>
            <w:shd w:val="clear" w:color="auto" w:fill="auto"/>
          </w:tcPr>
          <w:p w14:paraId="051439D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ARLD11904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Sredstvo za čiščenje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aspiracijskega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sistema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FB59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B2BF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782A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D2F994B" w14:textId="77777777" w:rsidTr="00241A42">
        <w:tc>
          <w:tcPr>
            <w:tcW w:w="5515" w:type="dxa"/>
            <w:shd w:val="clear" w:color="auto" w:fill="auto"/>
          </w:tcPr>
          <w:p w14:paraId="4EF102C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ARLD120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Higienski absorbent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04F3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04E3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A133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1EA2F48" w14:textId="77777777" w:rsidTr="00241A42">
        <w:tc>
          <w:tcPr>
            <w:tcW w:w="5515" w:type="dxa"/>
            <w:shd w:val="clear" w:color="auto" w:fill="auto"/>
          </w:tcPr>
          <w:p w14:paraId="16188E9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ARLD12101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Čistila za čiste prostore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20C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AEF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C858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0933B64" w14:textId="77777777" w:rsidTr="00241A42">
        <w:tc>
          <w:tcPr>
            <w:tcW w:w="5515" w:type="dxa"/>
            <w:shd w:val="clear" w:color="auto" w:fill="auto"/>
          </w:tcPr>
          <w:p w14:paraId="102482A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ARLD12102 </w:t>
            </w: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Čistila za čiste prostore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B3E0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C073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1C81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5E0C14" w:rsidRPr="00F2004E" w14:paraId="4DB954B7" w14:textId="77777777" w:rsidTr="00241A42">
        <w:tc>
          <w:tcPr>
            <w:tcW w:w="5515" w:type="dxa"/>
            <w:shd w:val="clear" w:color="auto" w:fill="auto"/>
          </w:tcPr>
          <w:p w14:paraId="68051A91" w14:textId="2040F233" w:rsidR="005E0C14" w:rsidRDefault="005E0C14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ARLD12201 Alkoho</w:t>
            </w:r>
            <w:r w:rsidR="00241A42">
              <w:rPr>
                <w:rFonts w:ascii="Arial" w:eastAsia="Times New Roman" w:hAnsi="Arial" w:cs="Arial"/>
                <w:color w:val="000000"/>
                <w:lang w:eastAsia="sl-SI"/>
              </w:rPr>
              <w:t>l</w:t>
            </w:r>
            <w:r>
              <w:rPr>
                <w:rFonts w:ascii="Arial" w:eastAsia="Times New Roman" w:hAnsi="Arial" w:cs="Arial"/>
                <w:color w:val="000000"/>
                <w:lang w:eastAsia="sl-SI"/>
              </w:rPr>
              <w:t>ne krpice- 2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92144" w14:textId="77777777" w:rsidR="005E0C14" w:rsidRPr="00F2004E" w:rsidRDefault="005E0C14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DDF974" w14:textId="77777777" w:rsidR="005E0C14" w:rsidRPr="00F2004E" w:rsidRDefault="005E0C14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B7C97B" w14:textId="77777777" w:rsidR="005E0C14" w:rsidRPr="00F2004E" w:rsidRDefault="005E0C14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5E0C14" w:rsidRPr="00F2004E" w14:paraId="694F6CBE" w14:textId="77777777" w:rsidTr="00241A42">
        <w:tc>
          <w:tcPr>
            <w:tcW w:w="5515" w:type="dxa"/>
            <w:shd w:val="clear" w:color="auto" w:fill="auto"/>
          </w:tcPr>
          <w:p w14:paraId="44443914" w14:textId="7710072B" w:rsidR="005E0C14" w:rsidRDefault="005E0C14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ARLD12202 Zabojnik za odpadke – večji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4E892A" w14:textId="77777777" w:rsidR="005E0C14" w:rsidRPr="00F2004E" w:rsidRDefault="005E0C14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0BC04" w14:textId="77777777" w:rsidR="005E0C14" w:rsidRPr="00F2004E" w:rsidRDefault="005E0C14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69C249" w14:textId="77777777" w:rsidR="005E0C14" w:rsidRPr="00F2004E" w:rsidRDefault="005E0C14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C4348C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2B5A21B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OPERACIJSKA POKRIVALA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BCCB1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C0FF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52439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FE20F77" w14:textId="77777777" w:rsidTr="00241A42">
        <w:tc>
          <w:tcPr>
            <w:tcW w:w="5515" w:type="dxa"/>
            <w:shd w:val="clear" w:color="auto" w:fill="auto"/>
          </w:tcPr>
          <w:p w14:paraId="7720D53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ARLE00101 Operacijski set ortopedski za kolk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1AB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3A50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3BEC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FF5B9D6" w14:textId="77777777" w:rsidTr="00241A42">
        <w:tc>
          <w:tcPr>
            <w:tcW w:w="5515" w:type="dxa"/>
            <w:shd w:val="clear" w:color="auto" w:fill="auto"/>
          </w:tcPr>
          <w:p w14:paraId="6E780A0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ARLE00104 Operacijski set za nogo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2527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1D0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C44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BBEFC8" w14:textId="77777777" w:rsidTr="00241A42">
        <w:tc>
          <w:tcPr>
            <w:tcW w:w="5515" w:type="dxa"/>
            <w:shd w:val="clear" w:color="auto" w:fill="auto"/>
          </w:tcPr>
          <w:p w14:paraId="50E722E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ARLE00108 Operacijski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set:gin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., gin.-urološki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32E1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CF57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31FC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19580A" w14:textId="77777777" w:rsidTr="00241A42">
        <w:tc>
          <w:tcPr>
            <w:tcW w:w="5515" w:type="dxa"/>
            <w:shd w:val="clear" w:color="auto" w:fill="auto"/>
          </w:tcPr>
          <w:p w14:paraId="3DEAA50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ARLE00109 Operacijski set univ. brez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mayo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-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high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DCA8B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59C54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F0CD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9780FD" w14:textId="77777777" w:rsidTr="00241A42">
        <w:tc>
          <w:tcPr>
            <w:tcW w:w="5515" w:type="dxa"/>
            <w:shd w:val="clear" w:color="auto" w:fill="auto"/>
          </w:tcPr>
          <w:p w14:paraId="7853480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ARLE00112 Set za varice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F30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04BBA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9FE1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3922839" w14:textId="77777777" w:rsidTr="00241A42">
        <w:tc>
          <w:tcPr>
            <w:tcW w:w="5515" w:type="dxa"/>
            <w:shd w:val="clear" w:color="auto" w:fill="auto"/>
          </w:tcPr>
          <w:p w14:paraId="693C4FE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ARLE00113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Operac.set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univ.brez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mayo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-sestavljen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D199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F980E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D34F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3228E30" w14:textId="77777777" w:rsidTr="00241A42">
        <w:tc>
          <w:tcPr>
            <w:tcW w:w="5515" w:type="dxa"/>
            <w:shd w:val="clear" w:color="auto" w:fill="auto"/>
          </w:tcPr>
          <w:p w14:paraId="291E049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ARLE00114 Operacijski set MALI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kirur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posegi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A33F0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B569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A4CB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067D662" w14:textId="77777777" w:rsidTr="00241A42">
        <w:tc>
          <w:tcPr>
            <w:tcW w:w="5515" w:type="dxa"/>
            <w:shd w:val="clear" w:color="auto" w:fill="auto"/>
          </w:tcPr>
          <w:p w14:paraId="5FB57B5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ARLE00201 Operacijske rjuhe z odprtino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4A73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4D62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D9CB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83C362" w14:textId="77777777" w:rsidTr="00241A42">
        <w:tc>
          <w:tcPr>
            <w:tcW w:w="5515" w:type="dxa"/>
            <w:shd w:val="clear" w:color="auto" w:fill="auto"/>
          </w:tcPr>
          <w:p w14:paraId="5A98575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ARLE00202 Operacijska kompresa z lepljivim robom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AF0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C4A24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92BD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EE1896F" w14:textId="77777777" w:rsidTr="00241A42">
        <w:tc>
          <w:tcPr>
            <w:tcW w:w="5515" w:type="dxa"/>
            <w:shd w:val="clear" w:color="auto" w:fill="auto"/>
          </w:tcPr>
          <w:p w14:paraId="4BEB542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ARLE00203 Operacijska rjuha z lepljivim robom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0835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09DC8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5E04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B4265E" w14:textId="77777777" w:rsidTr="00241A42">
        <w:tc>
          <w:tcPr>
            <w:tcW w:w="5515" w:type="dxa"/>
            <w:shd w:val="clear" w:color="auto" w:fill="auto"/>
          </w:tcPr>
          <w:p w14:paraId="5D625CF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ARLE00204 Operacijska prevleka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mayo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1952A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7CEE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C460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C07911" w14:textId="77777777" w:rsidTr="00241A42">
        <w:tc>
          <w:tcPr>
            <w:tcW w:w="5515" w:type="dxa"/>
            <w:shd w:val="clear" w:color="auto" w:fill="auto"/>
          </w:tcPr>
          <w:p w14:paraId="6730A5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ARLE00205 Operacijska rjuha za inštrumentalno mizo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54EE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48E6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CC68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00553A7" w14:textId="77777777" w:rsidTr="00241A42">
        <w:tc>
          <w:tcPr>
            <w:tcW w:w="5515" w:type="dxa"/>
            <w:shd w:val="clear" w:color="auto" w:fill="auto"/>
          </w:tcPr>
          <w:p w14:paraId="36F1397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ARLE00206 Podloga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zašč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op. mize 108x230cm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35B4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49A8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BEC7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F8850A6" w14:textId="77777777" w:rsidTr="00241A42">
        <w:tc>
          <w:tcPr>
            <w:tcW w:w="5515" w:type="dxa"/>
            <w:shd w:val="clear" w:color="auto" w:fill="auto"/>
          </w:tcPr>
          <w:p w14:paraId="276711A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ARLE00301 Op. zaščita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rtg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aparat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1BE6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6443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723C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6E10355" w14:textId="77777777" w:rsidTr="00241A42">
        <w:tc>
          <w:tcPr>
            <w:tcW w:w="5515" w:type="dxa"/>
            <w:shd w:val="clear" w:color="auto" w:fill="auto"/>
          </w:tcPr>
          <w:p w14:paraId="4B8AA8B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ARLE00302 Zaščita za stole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7B8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F919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B5B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51C4B6" w14:textId="77777777" w:rsidTr="00241A42">
        <w:tc>
          <w:tcPr>
            <w:tcW w:w="5515" w:type="dxa"/>
            <w:shd w:val="clear" w:color="auto" w:fill="auto"/>
          </w:tcPr>
          <w:p w14:paraId="6149B4F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ARLE00303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Štokineta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3B110F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E4E9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E7C3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D6DE1A3" w14:textId="77777777" w:rsidTr="00241A42">
        <w:tc>
          <w:tcPr>
            <w:tcW w:w="5515" w:type="dxa"/>
            <w:shd w:val="clear" w:color="auto" w:fill="auto"/>
          </w:tcPr>
          <w:p w14:paraId="43F4424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ARLE00304 Operacijski trak lepljiv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9F4E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87BB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1F57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FEB4B1B" w14:textId="77777777" w:rsidTr="00241A42">
        <w:tc>
          <w:tcPr>
            <w:tcW w:w="5515" w:type="dxa"/>
            <w:shd w:val="clear" w:color="auto" w:fill="auto"/>
          </w:tcPr>
          <w:p w14:paraId="3B75ECE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ARLE00305 Prevleka za kamero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0E26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041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1371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AF85CFF" w14:textId="77777777" w:rsidTr="00241A42">
        <w:tc>
          <w:tcPr>
            <w:tcW w:w="5515" w:type="dxa"/>
            <w:shd w:val="clear" w:color="auto" w:fill="auto"/>
          </w:tcPr>
          <w:p w14:paraId="00AD3BE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lastRenderedPageBreak/>
              <w:t>ARLE00306 Rokav zaščitni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DEDDF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5FB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237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B8BB12" w14:textId="77777777" w:rsidTr="00241A42">
        <w:tc>
          <w:tcPr>
            <w:tcW w:w="5515" w:type="dxa"/>
            <w:shd w:val="clear" w:color="auto" w:fill="auto"/>
          </w:tcPr>
          <w:p w14:paraId="0514953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ARLE00307 Trak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velkro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- ježek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CBB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ADA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C05C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418BA9" w14:textId="77777777" w:rsidTr="00241A42">
        <w:tc>
          <w:tcPr>
            <w:tcW w:w="5515" w:type="dxa"/>
            <w:shd w:val="clear" w:color="auto" w:fill="auto"/>
          </w:tcPr>
          <w:p w14:paraId="08ED816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ARLE00308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Štokineta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 trakovi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8916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33989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7179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657A501" w14:textId="77777777" w:rsidTr="00241A42">
        <w:tc>
          <w:tcPr>
            <w:tcW w:w="5515" w:type="dxa"/>
            <w:shd w:val="clear" w:color="auto" w:fill="auto"/>
          </w:tcPr>
          <w:p w14:paraId="1797989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ARLE00401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Incizijska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folija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C62D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C6B4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0C63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11C97D" w14:textId="77777777" w:rsidTr="00241A42">
        <w:tc>
          <w:tcPr>
            <w:tcW w:w="5515" w:type="dxa"/>
            <w:shd w:val="clear" w:color="auto" w:fill="auto"/>
          </w:tcPr>
          <w:p w14:paraId="4B61FF1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ARLE00402 Trebušni obroč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82F1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CD8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8987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8E297F" w14:textId="77777777" w:rsidTr="00241A42">
        <w:tc>
          <w:tcPr>
            <w:tcW w:w="5515" w:type="dxa"/>
            <w:shd w:val="clear" w:color="auto" w:fill="auto"/>
          </w:tcPr>
          <w:p w14:paraId="0B6BAB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ARLE00403 Vrečka za tekočine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A9FC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5193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90F8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544731F" w14:textId="77777777" w:rsidTr="00241A42">
        <w:tc>
          <w:tcPr>
            <w:tcW w:w="5515" w:type="dxa"/>
            <w:shd w:val="clear" w:color="auto" w:fill="auto"/>
          </w:tcPr>
          <w:p w14:paraId="40DAC1B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ARLE00404 Vrečka zbirna za tekočine brez izpusta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46FF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C664D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16804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4CF32B" w14:textId="77777777" w:rsidTr="00241A42">
        <w:tc>
          <w:tcPr>
            <w:tcW w:w="5515" w:type="dxa"/>
            <w:shd w:val="clear" w:color="auto" w:fill="auto"/>
          </w:tcPr>
          <w:p w14:paraId="7E0136B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ARLE00501 Standardni sterilni op. kirurški plašč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DDF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98FD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4C90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B07EEE8" w14:textId="77777777" w:rsidTr="00241A42">
        <w:tc>
          <w:tcPr>
            <w:tcW w:w="5515" w:type="dxa"/>
            <w:shd w:val="clear" w:color="auto" w:fill="auto"/>
          </w:tcPr>
          <w:p w14:paraId="3D19AF7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ARLE00502 Ojačan sterilni op. kirurški plašč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6CF8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85BD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B886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067E797" w14:textId="77777777" w:rsidTr="00241A42">
        <w:tc>
          <w:tcPr>
            <w:tcW w:w="5515" w:type="dxa"/>
            <w:shd w:val="clear" w:color="auto" w:fill="auto"/>
          </w:tcPr>
          <w:p w14:paraId="2A6538E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ARLE00503 Zaščitni plašči za paciente-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nesterilni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8451B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4014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567F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4B88D6" w14:textId="77777777" w:rsidTr="00241A42">
        <w:tc>
          <w:tcPr>
            <w:tcW w:w="5515" w:type="dxa"/>
            <w:shd w:val="clear" w:color="auto" w:fill="auto"/>
          </w:tcPr>
          <w:p w14:paraId="4D2C5B8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ARLE00504 Operacijski plašč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večkr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uporabo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BF40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2A8E8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A9AC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2FE34D" w14:textId="77777777" w:rsidTr="00241A42">
        <w:tc>
          <w:tcPr>
            <w:tcW w:w="5515" w:type="dxa"/>
            <w:shd w:val="clear" w:color="auto" w:fill="auto"/>
          </w:tcPr>
          <w:p w14:paraId="44CD479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ARLE00505 Plašč za zaščito bolnika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4061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E8FF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9925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1663083" w14:textId="77777777" w:rsidTr="00241A42">
        <w:tc>
          <w:tcPr>
            <w:tcW w:w="5515" w:type="dxa"/>
            <w:shd w:val="clear" w:color="auto" w:fill="auto"/>
          </w:tcPr>
          <w:p w14:paraId="3D2FF0E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ARLE00601 Operacijski set - ortopedski za kolk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3A29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CAF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FC41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4839864" w14:textId="77777777" w:rsidTr="00241A42">
        <w:tc>
          <w:tcPr>
            <w:tcW w:w="5515" w:type="dxa"/>
            <w:shd w:val="clear" w:color="auto" w:fill="auto"/>
          </w:tcPr>
          <w:p w14:paraId="085FE37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ARLE00602 Operacijski set - ortopedski za koleno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A6FA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DEC3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0B8F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DFAAEBD" w14:textId="77777777" w:rsidTr="00241A42">
        <w:tc>
          <w:tcPr>
            <w:tcW w:w="5515" w:type="dxa"/>
            <w:shd w:val="clear" w:color="auto" w:fill="auto"/>
          </w:tcPr>
          <w:p w14:paraId="0779FDC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ARLE00603 Vertikalni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izolac.set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ekst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mizo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08D59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F7D5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C97E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5E3BCF" w14:textId="77777777" w:rsidTr="00241A42">
        <w:tc>
          <w:tcPr>
            <w:tcW w:w="5515" w:type="dxa"/>
            <w:shd w:val="clear" w:color="auto" w:fill="auto"/>
          </w:tcPr>
          <w:p w14:paraId="650E3E1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ARLE00604 Operacijski set -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artroskopski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E7099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AB5C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08E5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F82EC57" w14:textId="77777777" w:rsidTr="00241A42">
        <w:tc>
          <w:tcPr>
            <w:tcW w:w="5515" w:type="dxa"/>
            <w:shd w:val="clear" w:color="auto" w:fill="auto"/>
          </w:tcPr>
          <w:p w14:paraId="6B296AC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ARLE00605 Operacijski set za nogo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F375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F50A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AF9F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A004756" w14:textId="77777777" w:rsidTr="00241A42">
        <w:tc>
          <w:tcPr>
            <w:tcW w:w="5515" w:type="dxa"/>
            <w:shd w:val="clear" w:color="auto" w:fill="auto"/>
          </w:tcPr>
          <w:p w14:paraId="1CB188D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ARLE00606 Operacijski set za stopalo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DA91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FEFC6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25CB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B9FA7D8" w14:textId="77777777" w:rsidTr="00241A42">
        <w:tc>
          <w:tcPr>
            <w:tcW w:w="5515" w:type="dxa"/>
            <w:shd w:val="clear" w:color="auto" w:fill="auto"/>
          </w:tcPr>
          <w:p w14:paraId="47BD5BC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ARLE00607 Operacijski set za roko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78B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3870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324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1674DE" w14:textId="77777777" w:rsidTr="00241A42">
        <w:tc>
          <w:tcPr>
            <w:tcW w:w="5515" w:type="dxa"/>
            <w:shd w:val="clear" w:color="auto" w:fill="auto"/>
          </w:tcPr>
          <w:p w14:paraId="26F6C69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ARLE00608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Laparoskopsko-abd.perineal.set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(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rectum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2E30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16EC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86667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90003D2" w14:textId="77777777" w:rsidTr="00241A42">
        <w:tc>
          <w:tcPr>
            <w:tcW w:w="5515" w:type="dxa"/>
            <w:shd w:val="clear" w:color="auto" w:fill="auto"/>
          </w:tcPr>
          <w:p w14:paraId="7C8E4FF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ARLE00609 Ginekološki set -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histero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laparaskopski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9EEF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627E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9B54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EDE349" w14:textId="77777777" w:rsidTr="00241A42">
        <w:tc>
          <w:tcPr>
            <w:tcW w:w="5515" w:type="dxa"/>
            <w:shd w:val="clear" w:color="auto" w:fill="auto"/>
          </w:tcPr>
          <w:p w14:paraId="709F642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ARLE00610 Operacijski set za carski rez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D331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328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F263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08161C8" w14:textId="77777777" w:rsidTr="00241A42">
        <w:tc>
          <w:tcPr>
            <w:tcW w:w="5515" w:type="dxa"/>
            <w:shd w:val="clear" w:color="auto" w:fill="auto"/>
          </w:tcPr>
          <w:p w14:paraId="5D3544C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ARLE00611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Genekološki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set-urološki (vaginalni)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9D72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30D11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D1CB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1665C36" w14:textId="77777777" w:rsidTr="00241A42">
        <w:tc>
          <w:tcPr>
            <w:tcW w:w="5515" w:type="dxa"/>
            <w:shd w:val="clear" w:color="auto" w:fill="auto"/>
          </w:tcPr>
          <w:p w14:paraId="0E910CE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ARLE00612 Ginekološki set-univ.(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laparot.laparosk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7B15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4B00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5BCA2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BF7D95C" w14:textId="77777777" w:rsidTr="00241A42">
        <w:tc>
          <w:tcPr>
            <w:tcW w:w="5515" w:type="dxa"/>
            <w:shd w:val="clear" w:color="auto" w:fill="auto"/>
          </w:tcPr>
          <w:p w14:paraId="1EEC3FA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ARLE00613 Operacijski set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traheostomo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85216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BAE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98C6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EB560F7" w14:textId="77777777" w:rsidTr="00241A42">
        <w:tc>
          <w:tcPr>
            <w:tcW w:w="5515" w:type="dxa"/>
            <w:shd w:val="clear" w:color="auto" w:fill="auto"/>
          </w:tcPr>
          <w:p w14:paraId="3E5A61A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ARLE00614 Operacijski set za ramo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605B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285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184F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8E5D8F" w14:textId="77777777" w:rsidTr="00241A42">
        <w:tc>
          <w:tcPr>
            <w:tcW w:w="5515" w:type="dxa"/>
            <w:shd w:val="clear" w:color="auto" w:fill="auto"/>
          </w:tcPr>
          <w:p w14:paraId="5F55914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ARLE00615 Operacijski set za varice-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high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perform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B388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7AB9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CD7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60D084F" w14:textId="77777777" w:rsidTr="00241A42">
        <w:tc>
          <w:tcPr>
            <w:tcW w:w="5515" w:type="dxa"/>
            <w:shd w:val="clear" w:color="auto" w:fill="auto"/>
          </w:tcPr>
          <w:p w14:paraId="3AA80B3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ARLE00617 SET za pokrivanje TUR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430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8A41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0230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CB5C22" w14:textId="77777777" w:rsidTr="00241A42">
        <w:tc>
          <w:tcPr>
            <w:tcW w:w="5515" w:type="dxa"/>
            <w:shd w:val="clear" w:color="auto" w:fill="auto"/>
          </w:tcPr>
          <w:p w14:paraId="5D0480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ARLE00618 Set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pacemaker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0D340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5FE7A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4756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074FA16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7C9A313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INFUZIJSKI IN TRANSFUZIJSKI SISTEMI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25F9D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91980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25420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3E8733" w14:textId="77777777" w:rsidTr="00241A42">
        <w:tc>
          <w:tcPr>
            <w:tcW w:w="5515" w:type="dxa"/>
            <w:shd w:val="clear" w:color="auto" w:fill="auto"/>
            <w:vAlign w:val="bottom"/>
          </w:tcPr>
          <w:p w14:paraId="62AAF4E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ARLF00101 Sistem infuzijski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825D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3A42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1142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B2D8902" w14:textId="77777777" w:rsidTr="00241A42">
        <w:tc>
          <w:tcPr>
            <w:tcW w:w="5515" w:type="dxa"/>
            <w:shd w:val="clear" w:color="auto" w:fill="auto"/>
            <w:vAlign w:val="bottom"/>
          </w:tcPr>
          <w:p w14:paraId="43D59FD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ARLF00102 Sistemi infuzijski,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neprop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za svetlobo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206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8DE4E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92575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FB16A22" w14:textId="77777777" w:rsidTr="00241A42">
        <w:tc>
          <w:tcPr>
            <w:tcW w:w="5515" w:type="dxa"/>
            <w:shd w:val="clear" w:color="auto" w:fill="auto"/>
            <w:vAlign w:val="bottom"/>
          </w:tcPr>
          <w:p w14:paraId="7CEDFAD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ARLF00103 Sistemi infuzijski za nat. doz. tekočin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BD50F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D7F0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34C6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69BD4F" w14:textId="77777777" w:rsidTr="00241A42">
        <w:tc>
          <w:tcPr>
            <w:tcW w:w="5515" w:type="dxa"/>
            <w:shd w:val="clear" w:color="auto" w:fill="auto"/>
            <w:vAlign w:val="bottom"/>
          </w:tcPr>
          <w:p w14:paraId="6441778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ARLF00104 Sistem infuzijski za merjenje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cvp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E94A7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F091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07E1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8F19FE" w14:textId="77777777" w:rsidTr="00241A42">
        <w:tc>
          <w:tcPr>
            <w:tcW w:w="5515" w:type="dxa"/>
            <w:shd w:val="clear" w:color="auto" w:fill="auto"/>
            <w:vAlign w:val="bottom"/>
          </w:tcPr>
          <w:p w14:paraId="639045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ARLF00105 Sistemi inf.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nat.doz.tek.brez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sistema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B9F7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B39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9B94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A8BBC0" w14:textId="77777777" w:rsidTr="00241A42">
        <w:tc>
          <w:tcPr>
            <w:tcW w:w="5515" w:type="dxa"/>
            <w:shd w:val="clear" w:color="auto" w:fill="auto"/>
            <w:vAlign w:val="bottom"/>
          </w:tcPr>
          <w:p w14:paraId="04E51B3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ARLF00106 Infuzijski sistem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Air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Soft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451BC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C160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A55B3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5FA41D" w14:textId="77777777" w:rsidTr="00241A42">
        <w:tc>
          <w:tcPr>
            <w:tcW w:w="5515" w:type="dxa"/>
            <w:shd w:val="clear" w:color="auto" w:fill="auto"/>
            <w:vAlign w:val="bottom"/>
          </w:tcPr>
          <w:p w14:paraId="613770C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ARLF00201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Sist.transf.s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plast.enok.iglo,gravitac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DFC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95BF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794B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3EDB732" w14:textId="77777777" w:rsidTr="00241A42">
        <w:tc>
          <w:tcPr>
            <w:tcW w:w="5515" w:type="dxa"/>
            <w:shd w:val="clear" w:color="auto" w:fill="auto"/>
            <w:vAlign w:val="bottom"/>
          </w:tcPr>
          <w:p w14:paraId="5D27D60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ARLF00302 Sistem infuzijski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črp.SpaceLine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Braun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AE7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0A1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5C95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CE520E9" w14:textId="77777777" w:rsidTr="00241A42">
        <w:tc>
          <w:tcPr>
            <w:tcW w:w="5515" w:type="dxa"/>
            <w:shd w:val="clear" w:color="auto" w:fill="auto"/>
            <w:vAlign w:val="bottom"/>
          </w:tcPr>
          <w:p w14:paraId="2199BB5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ARLF00304 Pripomočki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ogr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. tekočin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inf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/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transf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1B447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37403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A722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FD8DEF" w14:textId="77777777" w:rsidTr="00241A42">
        <w:tc>
          <w:tcPr>
            <w:tcW w:w="5515" w:type="dxa"/>
            <w:shd w:val="clear" w:color="auto" w:fill="auto"/>
            <w:vAlign w:val="bottom"/>
          </w:tcPr>
          <w:p w14:paraId="3D2C727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Dvokanalni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priključek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3142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D257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7EA7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4576220" w14:textId="77777777" w:rsidTr="00241A42">
        <w:tc>
          <w:tcPr>
            <w:tcW w:w="5515" w:type="dxa"/>
            <w:shd w:val="clear" w:color="auto" w:fill="auto"/>
            <w:vAlign w:val="bottom"/>
          </w:tcPr>
          <w:p w14:paraId="443AEB4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ARLF00402 Podaljški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361F5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0A003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B6729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C70468" w14:textId="77777777" w:rsidTr="00241A42">
        <w:tc>
          <w:tcPr>
            <w:tcW w:w="5515" w:type="dxa"/>
            <w:shd w:val="clear" w:color="auto" w:fill="auto"/>
            <w:vAlign w:val="bottom"/>
          </w:tcPr>
          <w:p w14:paraId="075C477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ARLF00403 Podaljšek s t priključkom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F1C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547E9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89F6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79B38F" w14:textId="77777777" w:rsidTr="00241A42">
        <w:tc>
          <w:tcPr>
            <w:tcW w:w="5515" w:type="dxa"/>
            <w:shd w:val="clear" w:color="auto" w:fill="auto"/>
            <w:vAlign w:val="bottom"/>
          </w:tcPr>
          <w:p w14:paraId="0900F10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ARLF00404 Zamašek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-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lock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42BA54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70B2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6EFA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378DA6A" w14:textId="77777777" w:rsidTr="00241A42">
        <w:tc>
          <w:tcPr>
            <w:tcW w:w="5515" w:type="dxa"/>
            <w:shd w:val="clear" w:color="auto" w:fill="auto"/>
            <w:vAlign w:val="bottom"/>
          </w:tcPr>
          <w:p w14:paraId="0EEA3B7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ARLF00405 Petelinček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i.v.kanal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AF7CE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B6D3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E3C1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F8AABA" w14:textId="77777777" w:rsidTr="00241A42">
        <w:tc>
          <w:tcPr>
            <w:tcW w:w="5515" w:type="dxa"/>
            <w:shd w:val="clear" w:color="auto" w:fill="auto"/>
            <w:vAlign w:val="bottom"/>
          </w:tcPr>
          <w:p w14:paraId="1E5FD02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ARLF00406 Kanila pretočna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pvc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brez filtra za delce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C132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ACB3D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7B29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F710474" w14:textId="77777777" w:rsidTr="00241A42">
        <w:tc>
          <w:tcPr>
            <w:tcW w:w="5515" w:type="dxa"/>
            <w:shd w:val="clear" w:color="auto" w:fill="auto"/>
            <w:vAlign w:val="bottom"/>
          </w:tcPr>
          <w:p w14:paraId="0FBA85F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ARLF00407 Kanila pretočna z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bakt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vlaž.zrač.filt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B28A9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7B49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CED9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67CA42" w14:textId="77777777" w:rsidTr="00241A42">
        <w:tc>
          <w:tcPr>
            <w:tcW w:w="5515" w:type="dxa"/>
            <w:shd w:val="clear" w:color="auto" w:fill="auto"/>
            <w:vAlign w:val="bottom"/>
          </w:tcPr>
          <w:p w14:paraId="4DC4A35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>ARLF00408 Spojke, ventili in sistemi za aplikacijo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BA37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F820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0D1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576942C" w14:textId="77777777" w:rsidTr="00241A42">
        <w:tc>
          <w:tcPr>
            <w:tcW w:w="5515" w:type="dxa"/>
            <w:shd w:val="clear" w:color="auto" w:fill="auto"/>
            <w:vAlign w:val="bottom"/>
          </w:tcPr>
          <w:p w14:paraId="59C7203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ARLF00410 Spojke in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sist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za antibiotično terapijo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AC5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F8E6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ACB3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42F41B" w14:textId="77777777" w:rsidTr="00241A42">
        <w:tc>
          <w:tcPr>
            <w:tcW w:w="5515" w:type="dxa"/>
            <w:shd w:val="clear" w:color="auto" w:fill="auto"/>
            <w:vAlign w:val="bottom"/>
          </w:tcPr>
          <w:p w14:paraId="511F340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ARLF007 Razkužilna kapica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BB4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E5A92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979B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1E8FF94" w14:textId="77777777" w:rsidTr="00241A42">
        <w:tc>
          <w:tcPr>
            <w:tcW w:w="5515" w:type="dxa"/>
            <w:shd w:val="clear" w:color="auto" w:fill="auto"/>
            <w:vAlign w:val="bottom"/>
          </w:tcPr>
          <w:p w14:paraId="419B8E9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ARLF00801 Sistemi za invazivno mer. krvnih tlakov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BA2E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947A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3F49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C1D91EC" w14:textId="77777777" w:rsidTr="00241A42">
        <w:tc>
          <w:tcPr>
            <w:tcW w:w="5515" w:type="dxa"/>
            <w:shd w:val="clear" w:color="auto" w:fill="auto"/>
            <w:vAlign w:val="bottom"/>
          </w:tcPr>
          <w:p w14:paraId="32A18B8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ARLF00901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Aspiracijska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slamica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71E3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746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A9A4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1B94AF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4573F7F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INTRAVENOZNE KAN., PERIF. VENSKI KATETRI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CFD2B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7836CB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7EE82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B16E32E" w14:textId="77777777" w:rsidTr="00241A42">
        <w:tc>
          <w:tcPr>
            <w:tcW w:w="5515" w:type="dxa"/>
            <w:shd w:val="clear" w:color="auto" w:fill="auto"/>
            <w:vAlign w:val="bottom"/>
          </w:tcPr>
          <w:p w14:paraId="4123E49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ARLG00101 Intravenozna kanila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05B8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80BD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0064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B0071B" w14:textId="77777777" w:rsidTr="00241A42">
        <w:tc>
          <w:tcPr>
            <w:tcW w:w="5515" w:type="dxa"/>
            <w:shd w:val="clear" w:color="auto" w:fill="auto"/>
            <w:vAlign w:val="bottom"/>
          </w:tcPr>
          <w:p w14:paraId="181639A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ARLG00102 Intravenozna kanila za otroke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AF4CC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2171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0EAA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CA20AC" w14:textId="77777777" w:rsidTr="00241A42">
        <w:tc>
          <w:tcPr>
            <w:tcW w:w="5515" w:type="dxa"/>
            <w:shd w:val="clear" w:color="auto" w:fill="auto"/>
          </w:tcPr>
          <w:p w14:paraId="3A0D746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ARLG00103 Intravenozna kanila -kontrastno sredstvo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371B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273B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2BC8F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20D580" w14:textId="77777777" w:rsidTr="00241A42">
        <w:tc>
          <w:tcPr>
            <w:tcW w:w="5515" w:type="dxa"/>
            <w:shd w:val="clear" w:color="auto" w:fill="auto"/>
          </w:tcPr>
          <w:p w14:paraId="5554380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ARLG00104 Intravenozna kanila varna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F570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DD6B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658E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EF65C6F" w14:textId="77777777" w:rsidTr="00241A42">
        <w:tc>
          <w:tcPr>
            <w:tcW w:w="5515" w:type="dxa"/>
            <w:shd w:val="clear" w:color="auto" w:fill="auto"/>
            <w:vAlign w:val="bottom"/>
          </w:tcPr>
          <w:p w14:paraId="22AB733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ARLG00201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Mandren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,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obturator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i.v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kanilo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706F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6716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E09D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AEDAE9" w14:textId="77777777" w:rsidTr="00241A42">
        <w:tc>
          <w:tcPr>
            <w:tcW w:w="5515" w:type="dxa"/>
            <w:shd w:val="clear" w:color="auto" w:fill="auto"/>
            <w:vAlign w:val="bottom"/>
          </w:tcPr>
          <w:p w14:paraId="5C44DE3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ARLG00301 Kateter periferni venski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0D16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16D4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DEE9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7B9661A" w14:textId="77777777" w:rsidTr="00241A42">
        <w:tc>
          <w:tcPr>
            <w:tcW w:w="5515" w:type="dxa"/>
            <w:shd w:val="clear" w:color="auto" w:fill="auto"/>
            <w:vAlign w:val="bottom"/>
          </w:tcPr>
          <w:p w14:paraId="3D10F95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ARLG00401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Arterielna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kanila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39FFC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1758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9AD3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1F8F40" w14:textId="77777777" w:rsidTr="00241A42">
        <w:tc>
          <w:tcPr>
            <w:tcW w:w="5515" w:type="dxa"/>
            <w:shd w:val="clear" w:color="auto" w:fill="auto"/>
            <w:vAlign w:val="bottom"/>
          </w:tcPr>
          <w:p w14:paraId="1E8EE3F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ARLG00501 Kateter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subklavijski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ACD34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56B4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6307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5A93947" w14:textId="77777777" w:rsidTr="00241A42">
        <w:tc>
          <w:tcPr>
            <w:tcW w:w="5515" w:type="dxa"/>
            <w:shd w:val="clear" w:color="auto" w:fill="auto"/>
            <w:vAlign w:val="bottom"/>
          </w:tcPr>
          <w:p w14:paraId="31C750C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ARLG00502 Kateter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subklavijski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CVC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1F9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7966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5053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A0C940" w14:textId="77777777" w:rsidTr="00241A42">
        <w:tc>
          <w:tcPr>
            <w:tcW w:w="5515" w:type="dxa"/>
            <w:shd w:val="clear" w:color="auto" w:fill="auto"/>
            <w:vAlign w:val="bottom"/>
          </w:tcPr>
          <w:p w14:paraId="480714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ARLG006 Katetri PICC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A7D6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E236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4387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61811E" w14:textId="77777777" w:rsidTr="00241A42">
        <w:tc>
          <w:tcPr>
            <w:tcW w:w="5515" w:type="dxa"/>
            <w:shd w:val="clear" w:color="auto" w:fill="auto"/>
            <w:vAlign w:val="bottom"/>
          </w:tcPr>
          <w:p w14:paraId="685579A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ARLG007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Fiksater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22A2A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201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2DF6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01655E9" w14:textId="77777777" w:rsidTr="00241A42">
        <w:tc>
          <w:tcPr>
            <w:tcW w:w="5515" w:type="dxa"/>
            <w:shd w:val="clear" w:color="auto" w:fill="auto"/>
          </w:tcPr>
          <w:p w14:paraId="5DA33EA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ARLG008 Arterijski kateter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775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6480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99386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BC2D6B0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13EA9AD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ELEKTRODE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A432A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DB24AC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BEADA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F5587AE" w14:textId="77777777" w:rsidTr="00241A42">
        <w:tc>
          <w:tcPr>
            <w:tcW w:w="5515" w:type="dxa"/>
            <w:shd w:val="clear" w:color="auto" w:fill="auto"/>
            <w:vAlign w:val="bottom"/>
          </w:tcPr>
          <w:p w14:paraId="6CB2DBE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ARLH00101 Elektrode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defibrilacijo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4AB0F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E23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65BEC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926B1D6" w14:textId="77777777" w:rsidTr="00241A42">
        <w:tc>
          <w:tcPr>
            <w:tcW w:w="5515" w:type="dxa"/>
            <w:shd w:val="clear" w:color="auto" w:fill="auto"/>
            <w:vAlign w:val="bottom"/>
          </w:tcPr>
          <w:p w14:paraId="2F42E37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ARLH00102 Elektrode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ekg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41C5F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9A28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0314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3D85810" w14:textId="77777777" w:rsidTr="00241A42">
        <w:tc>
          <w:tcPr>
            <w:tcW w:w="5515" w:type="dxa"/>
            <w:shd w:val="clear" w:color="auto" w:fill="auto"/>
            <w:vAlign w:val="bottom"/>
          </w:tcPr>
          <w:p w14:paraId="6C8145C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ARLH00103 Elektrode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prisessalna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prsna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ekg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65E67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A3C7C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33A1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B325B06" w14:textId="77777777" w:rsidTr="00241A42">
        <w:tc>
          <w:tcPr>
            <w:tcW w:w="5515" w:type="dxa"/>
            <w:shd w:val="clear" w:color="auto" w:fill="auto"/>
            <w:vAlign w:val="bottom"/>
          </w:tcPr>
          <w:p w14:paraId="4DB762E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ARLH00105 Elektroda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blue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sensor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F5968B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1334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E18E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E08A2D" w14:textId="77777777" w:rsidTr="00241A42">
        <w:tc>
          <w:tcPr>
            <w:tcW w:w="5515" w:type="dxa"/>
            <w:shd w:val="clear" w:color="auto" w:fill="auto"/>
            <w:vAlign w:val="bottom"/>
          </w:tcPr>
          <w:p w14:paraId="45DACB7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ARLH00201 Pediatrične monitoring elektrode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BDAA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4557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4B75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BA65815" w14:textId="77777777" w:rsidTr="00241A42">
        <w:tc>
          <w:tcPr>
            <w:tcW w:w="5515" w:type="dxa"/>
            <w:shd w:val="clear" w:color="auto" w:fill="auto"/>
            <w:vAlign w:val="bottom"/>
          </w:tcPr>
          <w:p w14:paraId="4521D3D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ARLH00202 Neonatalne monitoring elektrode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C7A8E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6A32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CE83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D5E8C8" w14:textId="77777777" w:rsidTr="00241A42">
        <w:tc>
          <w:tcPr>
            <w:tcW w:w="5515" w:type="dxa"/>
            <w:shd w:val="clear" w:color="auto" w:fill="auto"/>
            <w:vAlign w:val="bottom"/>
          </w:tcPr>
          <w:p w14:paraId="178DF57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ARLH00203 Neonatalne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monitor.elek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- nevidne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0DEBC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A470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245B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62D394" w14:textId="77777777" w:rsidTr="00241A42">
        <w:tc>
          <w:tcPr>
            <w:tcW w:w="5515" w:type="dxa"/>
            <w:shd w:val="clear" w:color="auto" w:fill="auto"/>
            <w:vAlign w:val="bottom"/>
          </w:tcPr>
          <w:p w14:paraId="7650009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ARLH00302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Ekg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elek.za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snem.ekg-dojenč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./mali otroci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32B8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DEFF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F992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3FA60A0" w14:textId="77777777" w:rsidTr="00241A42">
        <w:tc>
          <w:tcPr>
            <w:tcW w:w="5515" w:type="dxa"/>
            <w:shd w:val="clear" w:color="auto" w:fill="auto"/>
            <w:vAlign w:val="bottom"/>
          </w:tcPr>
          <w:p w14:paraId="0E5BBCD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ARLH00401 Elektrode - nevtralne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869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A38AA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BAD0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5C8965" w14:textId="77777777" w:rsidTr="00241A42">
        <w:tc>
          <w:tcPr>
            <w:tcW w:w="5515" w:type="dxa"/>
            <w:shd w:val="clear" w:color="auto" w:fill="auto"/>
            <w:vAlign w:val="bottom"/>
          </w:tcPr>
          <w:p w14:paraId="4759CDF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ARLH00501 Elektroda za direktni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ctg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B3F4F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DABC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8C6DC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910540" w14:textId="77777777" w:rsidTr="00241A42">
        <w:tc>
          <w:tcPr>
            <w:tcW w:w="5515" w:type="dxa"/>
            <w:shd w:val="clear" w:color="auto" w:fill="auto"/>
            <w:vAlign w:val="bottom"/>
          </w:tcPr>
          <w:p w14:paraId="770FA53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ARLH00601 Elektrode - igelne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41C0F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948D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17D69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A57FBE" w14:textId="77777777" w:rsidTr="00241A42">
        <w:tc>
          <w:tcPr>
            <w:tcW w:w="5515" w:type="dxa"/>
            <w:shd w:val="clear" w:color="auto" w:fill="auto"/>
            <w:vAlign w:val="bottom"/>
          </w:tcPr>
          <w:p w14:paraId="5483355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ARLH00701 Elektroda-kateter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stim.srca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8A294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151A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A73B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8BA8497" w14:textId="77777777" w:rsidTr="00241A42">
        <w:tc>
          <w:tcPr>
            <w:tcW w:w="5515" w:type="dxa"/>
            <w:shd w:val="clear" w:color="auto" w:fill="auto"/>
            <w:vAlign w:val="bottom"/>
          </w:tcPr>
          <w:p w14:paraId="2E229A3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ARLH00702 Uvajalo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elekt.kateter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08292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30DD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A923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B972E9E" w14:textId="77777777" w:rsidTr="00241A42">
        <w:tc>
          <w:tcPr>
            <w:tcW w:w="5515" w:type="dxa"/>
            <w:shd w:val="clear" w:color="auto" w:fill="auto"/>
          </w:tcPr>
          <w:p w14:paraId="467D5C5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ARLH008 Elektroda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bodystat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24C34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74896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C8B36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AE2611E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61E41FB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OPERACIJSKI PRIPOMOČKI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7A191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C62B1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514DA5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302C025" w14:textId="77777777" w:rsidTr="00241A42">
        <w:tc>
          <w:tcPr>
            <w:tcW w:w="5515" w:type="dxa"/>
            <w:shd w:val="clear" w:color="auto" w:fill="auto"/>
          </w:tcPr>
          <w:p w14:paraId="49B4795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ARLK00101 Skledica za mešanje kostnega cementa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FD6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EEE2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7C13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2F741FC" w14:textId="77777777" w:rsidTr="00241A42">
        <w:tc>
          <w:tcPr>
            <w:tcW w:w="5515" w:type="dxa"/>
            <w:shd w:val="clear" w:color="auto" w:fill="auto"/>
          </w:tcPr>
          <w:p w14:paraId="4B9253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ARLK00102 Sistem za vakuumsko mešanje kostnega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cem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797BD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43A6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679C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68ABDA" w14:textId="77777777" w:rsidTr="00241A42">
        <w:tc>
          <w:tcPr>
            <w:tcW w:w="5515" w:type="dxa"/>
            <w:shd w:val="clear" w:color="auto" w:fill="auto"/>
          </w:tcPr>
          <w:p w14:paraId="02AB2E6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ARLK00103 Kostni cement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FCE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3B4D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09AE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6CE8546" w14:textId="77777777" w:rsidTr="00241A42">
        <w:tc>
          <w:tcPr>
            <w:tcW w:w="5515" w:type="dxa"/>
            <w:shd w:val="clear" w:color="auto" w:fill="auto"/>
          </w:tcPr>
          <w:p w14:paraId="6595C1E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ARLK00201 Set za slikanje žolčevodov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3DAB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E307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9C78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614E82" w14:textId="77777777" w:rsidTr="00241A42">
        <w:tc>
          <w:tcPr>
            <w:tcW w:w="5515" w:type="dxa"/>
            <w:shd w:val="clear" w:color="auto" w:fill="auto"/>
          </w:tcPr>
          <w:p w14:paraId="6BDBCC1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ARLK00301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Redon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komplet, dreni in povezovalne cevi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3132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7E33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9377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D3D455" w14:textId="77777777" w:rsidTr="00241A42">
        <w:tc>
          <w:tcPr>
            <w:tcW w:w="5515" w:type="dxa"/>
            <w:shd w:val="clear" w:color="auto" w:fill="auto"/>
          </w:tcPr>
          <w:p w14:paraId="240D7DB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ARLK00302 Dren abdominalni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9D6B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222A6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C050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765B85B" w14:textId="77777777" w:rsidTr="00241A42">
        <w:tc>
          <w:tcPr>
            <w:tcW w:w="5515" w:type="dxa"/>
            <w:shd w:val="clear" w:color="auto" w:fill="auto"/>
          </w:tcPr>
          <w:p w14:paraId="4485B15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ARLK00303 T dren po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Kehru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za drenažo žolča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F16F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4DCA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579E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C6B5817" w14:textId="77777777" w:rsidTr="00241A42">
        <w:tc>
          <w:tcPr>
            <w:tcW w:w="5515" w:type="dxa"/>
            <w:shd w:val="clear" w:color="auto" w:fill="auto"/>
          </w:tcPr>
          <w:p w14:paraId="345E3F1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ARLK00304 Vrečka za drenažo žolča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A752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22A5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2B69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B1A4BA" w14:textId="77777777" w:rsidTr="00241A42">
        <w:tc>
          <w:tcPr>
            <w:tcW w:w="5515" w:type="dxa"/>
            <w:shd w:val="clear" w:color="auto" w:fill="auto"/>
          </w:tcPr>
          <w:p w14:paraId="6D1F68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ARLK00305 SET -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stomalna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vrečka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EBC5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116D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A64BA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C124802" w14:textId="77777777" w:rsidTr="00241A42">
        <w:tc>
          <w:tcPr>
            <w:tcW w:w="5515" w:type="dxa"/>
            <w:shd w:val="clear" w:color="auto" w:fill="auto"/>
          </w:tcPr>
          <w:p w14:paraId="2F0969F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ARLK00401 Ščetka z jodom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32B5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6B71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F423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01CA14" w14:textId="77777777" w:rsidTr="00241A42">
        <w:tc>
          <w:tcPr>
            <w:tcW w:w="5515" w:type="dxa"/>
            <w:shd w:val="clear" w:color="auto" w:fill="auto"/>
          </w:tcPr>
          <w:p w14:paraId="44614E9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ARLK00402 Ščetke za čiščenje votlih inštrumentov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FE2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6B49B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F80C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E42C98D" w14:textId="77777777" w:rsidTr="00241A42">
        <w:tc>
          <w:tcPr>
            <w:tcW w:w="5515" w:type="dxa"/>
            <w:shd w:val="clear" w:color="auto" w:fill="auto"/>
          </w:tcPr>
          <w:p w14:paraId="58B22D3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lastRenderedPageBreak/>
              <w:t>ARLK00403 Ščetka z detergentom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E84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AA5E4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F0859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CE5839" w14:textId="77777777" w:rsidTr="00241A42">
        <w:tc>
          <w:tcPr>
            <w:tcW w:w="5515" w:type="dxa"/>
            <w:shd w:val="clear" w:color="auto" w:fill="auto"/>
          </w:tcPr>
          <w:p w14:paraId="133B072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ARLK00501 Krpice za brisanje inštrumentov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8F4B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4A74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6F52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5F1A03E" w14:textId="77777777" w:rsidTr="00241A42">
        <w:tc>
          <w:tcPr>
            <w:tcW w:w="5515" w:type="dxa"/>
            <w:shd w:val="clear" w:color="auto" w:fill="auto"/>
          </w:tcPr>
          <w:p w14:paraId="051B46A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ARLK00502 Krpice za čišč konice pri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el-kir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nožu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72DE4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C6CAB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5BEF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D58D5E" w14:textId="77777777" w:rsidTr="00241A42">
        <w:tc>
          <w:tcPr>
            <w:tcW w:w="5515" w:type="dxa"/>
            <w:shd w:val="clear" w:color="auto" w:fill="auto"/>
          </w:tcPr>
          <w:p w14:paraId="119D3E3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8E5A1F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ARLK00503 Sterilna tekočina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68C0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9CF7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DD88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D76F1B" w14:textId="77777777" w:rsidTr="00241A42">
        <w:tc>
          <w:tcPr>
            <w:tcW w:w="5515" w:type="dxa"/>
            <w:shd w:val="clear" w:color="auto" w:fill="auto"/>
          </w:tcPr>
          <w:p w14:paraId="0D9D1CC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ARLK00601 Cev povezovalna,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nast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.: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pool,fini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in grobi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5B8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6A18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349F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DD5EB9" w14:textId="77777777" w:rsidTr="00241A42">
        <w:tc>
          <w:tcPr>
            <w:tcW w:w="5515" w:type="dxa"/>
            <w:shd w:val="clear" w:color="auto" w:fill="auto"/>
          </w:tcPr>
          <w:p w14:paraId="61CE197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ARLK00602 Cev za dovajanje vode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B43F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FF82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45B2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8BFF34" w14:textId="77777777" w:rsidTr="00241A42">
        <w:tc>
          <w:tcPr>
            <w:tcW w:w="5515" w:type="dxa"/>
            <w:shd w:val="clear" w:color="auto" w:fill="auto"/>
          </w:tcPr>
          <w:p w14:paraId="5B8795A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ARLK00702 Kirurška maska z vizirjem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8610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376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9559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B9A8F4C" w14:textId="77777777" w:rsidTr="00241A42">
        <w:tc>
          <w:tcPr>
            <w:tcW w:w="5515" w:type="dxa"/>
            <w:shd w:val="clear" w:color="auto" w:fill="auto"/>
          </w:tcPr>
          <w:p w14:paraId="09CA232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ARLK00703 Pokrivalo za lase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B3E1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E713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D2D74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C59AFC" w14:textId="77777777" w:rsidTr="00241A42">
        <w:tc>
          <w:tcPr>
            <w:tcW w:w="5515" w:type="dxa"/>
            <w:shd w:val="clear" w:color="auto" w:fill="auto"/>
          </w:tcPr>
          <w:p w14:paraId="337826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ARLK00704 Specialna pokrivala za lase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4AE2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4922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B49B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013BA7" w14:textId="77777777" w:rsidTr="00241A42">
        <w:tc>
          <w:tcPr>
            <w:tcW w:w="5515" w:type="dxa"/>
            <w:shd w:val="clear" w:color="auto" w:fill="auto"/>
          </w:tcPr>
          <w:p w14:paraId="6CD78C8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ARLK00705 Kape kirurške modre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375F8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5980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AD78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2F4BC3" w14:textId="77777777" w:rsidTr="00241A42">
        <w:tc>
          <w:tcPr>
            <w:tcW w:w="5515" w:type="dxa"/>
            <w:shd w:val="clear" w:color="auto" w:fill="auto"/>
          </w:tcPr>
          <w:p w14:paraId="475A38F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ARLK00706 Kapa bolniška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47C6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A372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7A0C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12EC0D" w14:textId="77777777" w:rsidTr="00241A42">
        <w:tc>
          <w:tcPr>
            <w:tcW w:w="5515" w:type="dxa"/>
            <w:shd w:val="clear" w:color="auto" w:fill="auto"/>
          </w:tcPr>
          <w:p w14:paraId="2A7A5D8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ARLK00707 Kapa bolniška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27D7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737F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E444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F9B9C1" w14:textId="77777777" w:rsidTr="00241A42">
        <w:tc>
          <w:tcPr>
            <w:tcW w:w="5515" w:type="dxa"/>
            <w:shd w:val="clear" w:color="auto" w:fill="auto"/>
          </w:tcPr>
          <w:p w14:paraId="65F6A64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ARLK00708 Kapa bolniška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56FA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DA4C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B6C6E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B2D8681" w14:textId="77777777" w:rsidTr="00241A42">
        <w:tc>
          <w:tcPr>
            <w:tcW w:w="5515" w:type="dxa"/>
            <w:shd w:val="clear" w:color="auto" w:fill="auto"/>
          </w:tcPr>
          <w:p w14:paraId="7757E42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ARLK00709 Maska za 1x uporabo - respiratorna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95B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9CFB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7644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C66A4B" w14:textId="77777777" w:rsidTr="00241A42">
        <w:tc>
          <w:tcPr>
            <w:tcW w:w="5515" w:type="dxa"/>
            <w:shd w:val="clear" w:color="auto" w:fill="auto"/>
          </w:tcPr>
          <w:p w14:paraId="0C8DC20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ARLK00801 Britvice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5965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8879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9BA2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3819F65" w14:textId="77777777" w:rsidTr="00241A42">
        <w:tc>
          <w:tcPr>
            <w:tcW w:w="5515" w:type="dxa"/>
            <w:shd w:val="clear" w:color="auto" w:fill="auto"/>
          </w:tcPr>
          <w:p w14:paraId="32E86CF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ARLK00802 Rezila za skalpel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A89E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E25B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DEE19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B8F34F" w14:textId="77777777" w:rsidTr="00241A42">
        <w:tc>
          <w:tcPr>
            <w:tcW w:w="5515" w:type="dxa"/>
            <w:shd w:val="clear" w:color="auto" w:fill="auto"/>
          </w:tcPr>
          <w:p w14:paraId="5ECCC65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ARLK00803 Držalo z rezilom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E22A4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7DFA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07BBB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CD2936" w14:textId="77777777" w:rsidTr="00241A42">
        <w:tc>
          <w:tcPr>
            <w:tcW w:w="5515" w:type="dxa"/>
            <w:shd w:val="clear" w:color="auto" w:fill="auto"/>
          </w:tcPr>
          <w:p w14:paraId="705AEE6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ARLK00804 Rezila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humby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nož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788A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6953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B7A8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92C16A" w14:textId="77777777" w:rsidTr="00241A42">
        <w:tc>
          <w:tcPr>
            <w:tcW w:w="5515" w:type="dxa"/>
            <w:shd w:val="clear" w:color="auto" w:fill="auto"/>
          </w:tcPr>
          <w:p w14:paraId="66B2FF1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ARLK00805 Rezila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dermatom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BF012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F560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7E0B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591A37B" w14:textId="77777777" w:rsidTr="00241A42">
        <w:tc>
          <w:tcPr>
            <w:tcW w:w="5515" w:type="dxa"/>
            <w:shd w:val="clear" w:color="auto" w:fill="auto"/>
          </w:tcPr>
          <w:p w14:paraId="0E12E9F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ARLK00806 Rezila za kirurški brivnik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720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919C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27F9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2C3336" w14:textId="77777777" w:rsidTr="00241A42">
        <w:tc>
          <w:tcPr>
            <w:tcW w:w="5515" w:type="dxa"/>
            <w:shd w:val="clear" w:color="auto" w:fill="auto"/>
          </w:tcPr>
          <w:p w14:paraId="5F39652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ARLK01001 Oljni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sprej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za nego motorja 300ml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EA36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4801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7121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95B8FF" w14:textId="77777777" w:rsidTr="00241A42">
        <w:tc>
          <w:tcPr>
            <w:tcW w:w="5515" w:type="dxa"/>
            <w:shd w:val="clear" w:color="auto" w:fill="auto"/>
          </w:tcPr>
          <w:p w14:paraId="65B56D1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ARLK01002 Oljni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sprej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za nego inštrumentov 300ml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2605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BAA2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F35F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CE645E6" w14:textId="77777777" w:rsidTr="00241A42">
        <w:tc>
          <w:tcPr>
            <w:tcW w:w="5515" w:type="dxa"/>
            <w:shd w:val="clear" w:color="auto" w:fill="auto"/>
          </w:tcPr>
          <w:p w14:paraId="50E7156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ARLK01003 Olje za nego motorja 50ml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E14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D434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FF79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2B4B3C" w14:textId="77777777" w:rsidTr="00241A42">
        <w:tc>
          <w:tcPr>
            <w:tcW w:w="5515" w:type="dxa"/>
            <w:shd w:val="clear" w:color="auto" w:fill="auto"/>
          </w:tcPr>
          <w:p w14:paraId="09146D3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ARLK01004 Nastavek za oljni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sprej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FAD7B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70EF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9E2C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7F9C968" w14:textId="77777777" w:rsidTr="00241A42">
        <w:tc>
          <w:tcPr>
            <w:tcW w:w="5515" w:type="dxa"/>
            <w:shd w:val="clear" w:color="auto" w:fill="auto"/>
          </w:tcPr>
          <w:p w14:paraId="6AF224C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ARLK01201 Plošče z oblik. kožnega transplantata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7A84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37D7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4A1A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65ACD1E" w14:textId="77777777" w:rsidTr="00241A42">
        <w:tc>
          <w:tcPr>
            <w:tcW w:w="5515" w:type="dxa"/>
            <w:shd w:val="clear" w:color="auto" w:fill="auto"/>
          </w:tcPr>
          <w:p w14:paraId="64B0536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ARLK01301 Kateter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lapar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slikanje žolčevodov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7D62B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4143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B9F0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A61AB0" w14:textId="77777777" w:rsidTr="00241A42">
        <w:tc>
          <w:tcPr>
            <w:tcW w:w="5515" w:type="dxa"/>
            <w:shd w:val="clear" w:color="auto" w:fill="auto"/>
          </w:tcPr>
          <w:p w14:paraId="047BC88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ARLK01401 Štanca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biopsijska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C881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12E2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9073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C5FA64" w14:textId="77777777" w:rsidTr="00241A42">
        <w:tc>
          <w:tcPr>
            <w:tcW w:w="5515" w:type="dxa"/>
            <w:shd w:val="clear" w:color="auto" w:fill="auto"/>
          </w:tcPr>
          <w:p w14:paraId="345AA75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ARLK015 Set za ligaturo varic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D32A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15EF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9492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873CCB" w14:textId="77777777" w:rsidTr="00241A42">
        <w:tc>
          <w:tcPr>
            <w:tcW w:w="5515" w:type="dxa"/>
            <w:shd w:val="clear" w:color="auto" w:fill="auto"/>
          </w:tcPr>
          <w:p w14:paraId="0423B4C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ARLK01601 Set za UZ sondo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DA35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45D3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C6BE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B8299D" w14:textId="77777777" w:rsidTr="00241A42">
        <w:tc>
          <w:tcPr>
            <w:tcW w:w="5515" w:type="dxa"/>
            <w:shd w:val="clear" w:color="auto" w:fill="auto"/>
          </w:tcPr>
          <w:p w14:paraId="1D34211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8E5A1F">
              <w:rPr>
                <w:rFonts w:ascii="Arial" w:eastAsia="Times New Roman" w:hAnsi="Arial" w:cs="Arial"/>
                <w:color w:val="000000" w:themeColor="text1"/>
                <w:lang w:eastAsia="sl-SI"/>
              </w:rPr>
              <w:t xml:space="preserve">ARLK01602 Set za UZ sondo - </w:t>
            </w:r>
            <w:r>
              <w:rPr>
                <w:rFonts w:ascii="Arial" w:eastAsia="Times New Roman" w:hAnsi="Arial" w:cs="Arial"/>
                <w:color w:val="000000" w:themeColor="text1"/>
                <w:lang w:eastAsia="sl-SI"/>
              </w:rPr>
              <w:t>večji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E67E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8BB9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459D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A0E943B" w14:textId="77777777" w:rsidTr="00241A42">
        <w:tc>
          <w:tcPr>
            <w:tcW w:w="5515" w:type="dxa"/>
            <w:shd w:val="clear" w:color="auto" w:fill="auto"/>
          </w:tcPr>
          <w:p w14:paraId="38215E6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ARLK01901 Kateter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embolektomijo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2E69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9C0B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850B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88F2B6" w14:textId="77777777" w:rsidTr="00241A42">
        <w:tc>
          <w:tcPr>
            <w:tcW w:w="5515" w:type="dxa"/>
            <w:shd w:val="clear" w:color="auto" w:fill="auto"/>
          </w:tcPr>
          <w:p w14:paraId="1C599BC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ARLK01902 Kateter za ablacijo ven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BA4D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43CA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BCA81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E9EA37" w14:textId="77777777" w:rsidTr="00241A42">
        <w:tc>
          <w:tcPr>
            <w:tcW w:w="5515" w:type="dxa"/>
            <w:shd w:val="clear" w:color="auto" w:fill="auto"/>
          </w:tcPr>
          <w:p w14:paraId="2DD41C1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ARLK01903 Kateter za HSG preiskavo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466E7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0838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7210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4FEBA05" w14:textId="77777777" w:rsidTr="00241A42">
        <w:tc>
          <w:tcPr>
            <w:tcW w:w="5515" w:type="dxa"/>
            <w:shd w:val="clear" w:color="auto" w:fill="auto"/>
          </w:tcPr>
          <w:p w14:paraId="72CB2F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ARLK02001 Marker kirurški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EBF97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CDD10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D9A7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837023D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1B33492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OSTALI MEDICINSKI PRIPOMOČKI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98B2A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AF3D4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733C5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E871906" w14:textId="77777777" w:rsidTr="00241A42">
        <w:tc>
          <w:tcPr>
            <w:tcW w:w="5515" w:type="dxa"/>
            <w:shd w:val="clear" w:color="auto" w:fill="auto"/>
            <w:vAlign w:val="bottom"/>
          </w:tcPr>
          <w:p w14:paraId="615DB8A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ARLK10101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Iliakalna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288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BBBD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70A5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6830BC" w14:textId="77777777" w:rsidTr="00241A42">
        <w:tc>
          <w:tcPr>
            <w:tcW w:w="5515" w:type="dxa"/>
            <w:shd w:val="clear" w:color="auto" w:fill="auto"/>
            <w:vAlign w:val="bottom"/>
          </w:tcPr>
          <w:p w14:paraId="6FD7A72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ARLK10102 Set za abdominalno punkcijo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34C1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559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8550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5A396C1" w14:textId="77777777" w:rsidTr="00241A42">
        <w:tc>
          <w:tcPr>
            <w:tcW w:w="5515" w:type="dxa"/>
            <w:shd w:val="clear" w:color="auto" w:fill="auto"/>
            <w:vAlign w:val="bottom"/>
          </w:tcPr>
          <w:p w14:paraId="6922844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ARLK1010</w:t>
            </w:r>
            <w:r>
              <w:rPr>
                <w:rFonts w:ascii="Arial" w:eastAsia="Times New Roman" w:hAnsi="Arial" w:cs="Arial"/>
                <w:lang w:eastAsia="sl-SI"/>
              </w:rPr>
              <w:t>5</w:t>
            </w:r>
            <w:r w:rsidRPr="00F2004E">
              <w:rPr>
                <w:rFonts w:ascii="Arial" w:eastAsia="Times New Roman" w:hAnsi="Arial" w:cs="Arial"/>
                <w:lang w:eastAsia="sl-SI"/>
              </w:rPr>
              <w:t xml:space="preserve"> Set za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pleuralno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punkcijo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3A35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3452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5518C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4741ED" w14:textId="77777777" w:rsidTr="00241A42">
        <w:tc>
          <w:tcPr>
            <w:tcW w:w="5515" w:type="dxa"/>
            <w:shd w:val="clear" w:color="auto" w:fill="auto"/>
            <w:vAlign w:val="bottom"/>
          </w:tcPr>
          <w:p w14:paraId="7FDB408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ARLK10106 Set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pleuralno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punkcijo</w:t>
            </w:r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Verres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9467F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8D04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F1C6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8285C31" w14:textId="77777777" w:rsidTr="00241A42">
        <w:tc>
          <w:tcPr>
            <w:tcW w:w="5515" w:type="dxa"/>
            <w:shd w:val="clear" w:color="auto" w:fill="auto"/>
            <w:vAlign w:val="bottom"/>
          </w:tcPr>
          <w:p w14:paraId="62B9084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ARLK10201 Brizgalke trodelne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7F43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5A63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B566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649CF7E" w14:textId="77777777" w:rsidTr="00241A42">
        <w:tc>
          <w:tcPr>
            <w:tcW w:w="5515" w:type="dxa"/>
            <w:shd w:val="clear" w:color="auto" w:fill="auto"/>
            <w:vAlign w:val="bottom"/>
          </w:tcPr>
          <w:p w14:paraId="5F6582D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ARLK10202 Brizgalke dvodelne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585C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E351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547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01BB8E" w14:textId="77777777" w:rsidTr="00241A42">
        <w:tc>
          <w:tcPr>
            <w:tcW w:w="5515" w:type="dxa"/>
            <w:shd w:val="clear" w:color="auto" w:fill="auto"/>
            <w:vAlign w:val="bottom"/>
          </w:tcPr>
          <w:p w14:paraId="58A9C55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ARLK10203 Brizge in podaljški 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angiomat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403F5F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FFE5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0FEC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C1AFA1" w14:textId="77777777" w:rsidTr="00241A42">
        <w:tc>
          <w:tcPr>
            <w:tcW w:w="5515" w:type="dxa"/>
            <w:shd w:val="clear" w:color="auto" w:fill="auto"/>
            <w:vAlign w:val="bottom"/>
          </w:tcPr>
          <w:p w14:paraId="758526E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ARLK10205 Brizge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perfuzor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50 ml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3250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48E2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29FC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13C921" w14:textId="77777777" w:rsidTr="00241A42">
        <w:tc>
          <w:tcPr>
            <w:tcW w:w="5515" w:type="dxa"/>
            <w:shd w:val="clear" w:color="auto" w:fill="auto"/>
            <w:vAlign w:val="bottom"/>
          </w:tcPr>
          <w:p w14:paraId="1A7B852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ARLK10206 Igle injekcijske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B04F4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DE71B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BE78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1C869C7" w14:textId="77777777" w:rsidTr="00241A42">
        <w:tc>
          <w:tcPr>
            <w:tcW w:w="5515" w:type="dxa"/>
            <w:shd w:val="clear" w:color="auto" w:fill="auto"/>
            <w:vAlign w:val="bottom"/>
          </w:tcPr>
          <w:p w14:paraId="2D17DED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ARLK10208 Brizgalke trodelne -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nastavek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CAE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4F60E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4485A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678918" w14:textId="77777777" w:rsidTr="00241A42">
        <w:tc>
          <w:tcPr>
            <w:tcW w:w="5515" w:type="dxa"/>
            <w:shd w:val="clear" w:color="auto" w:fill="auto"/>
            <w:vAlign w:val="bottom"/>
          </w:tcPr>
          <w:p w14:paraId="408ED8C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ARLK10209 Brizgalke -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luer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lock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1F09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C90B6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C7D5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30F224" w14:textId="77777777" w:rsidTr="00241A42">
        <w:tc>
          <w:tcPr>
            <w:tcW w:w="5515" w:type="dxa"/>
            <w:shd w:val="clear" w:color="auto" w:fill="auto"/>
            <w:vAlign w:val="bottom"/>
          </w:tcPr>
          <w:p w14:paraId="2303320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 xml:space="preserve">ARLK10210 Igle punkcijske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A284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B623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72DA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78F0210" w14:textId="77777777" w:rsidTr="00241A42">
        <w:tc>
          <w:tcPr>
            <w:tcW w:w="5515" w:type="dxa"/>
            <w:shd w:val="clear" w:color="auto" w:fill="auto"/>
            <w:vAlign w:val="bottom"/>
          </w:tcPr>
          <w:p w14:paraId="48C6115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ARLK10211 Igle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Gripper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plus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9319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0E0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CDF0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B39BDF9" w14:textId="77777777" w:rsidTr="00241A42">
        <w:tc>
          <w:tcPr>
            <w:tcW w:w="5515" w:type="dxa"/>
            <w:shd w:val="clear" w:color="auto" w:fill="auto"/>
            <w:vAlign w:val="bottom"/>
          </w:tcPr>
          <w:p w14:paraId="044EEAD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ARLK10212 Brizgalke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prednapolnjene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29326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49F5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618B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59CA6FB" w14:textId="77777777" w:rsidTr="00241A42">
        <w:tc>
          <w:tcPr>
            <w:tcW w:w="5515" w:type="dxa"/>
            <w:shd w:val="clear" w:color="auto" w:fill="auto"/>
            <w:vAlign w:val="bottom"/>
          </w:tcPr>
          <w:p w14:paraId="7139F92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ARLK10213 Igla enodelna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177AF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D572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92D2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5A8129" w14:textId="77777777" w:rsidTr="00241A42">
        <w:tc>
          <w:tcPr>
            <w:tcW w:w="5515" w:type="dxa"/>
            <w:shd w:val="clear" w:color="auto" w:fill="auto"/>
            <w:vAlign w:val="bottom"/>
          </w:tcPr>
          <w:p w14:paraId="65BEAE6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ARLK10301 Elastična guma -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pesar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F352F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7BC19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BF277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B6E11B" w14:textId="77777777" w:rsidTr="00241A42">
        <w:tc>
          <w:tcPr>
            <w:tcW w:w="5515" w:type="dxa"/>
            <w:shd w:val="clear" w:color="auto" w:fill="auto"/>
            <w:vAlign w:val="bottom"/>
          </w:tcPr>
          <w:p w14:paraId="2F19D5D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ARLK10302 Leseni loparčki po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Ehr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- 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2C77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E532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C0A6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9DC68D2" w14:textId="77777777" w:rsidTr="00241A42">
        <w:tc>
          <w:tcPr>
            <w:tcW w:w="5515" w:type="dxa"/>
            <w:shd w:val="clear" w:color="auto" w:fill="auto"/>
            <w:vAlign w:val="bottom"/>
          </w:tcPr>
          <w:p w14:paraId="33E6AC5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ARLK10303 Sponka za popek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D5B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542B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0683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420CB6" w14:textId="77777777" w:rsidTr="00241A42">
        <w:tc>
          <w:tcPr>
            <w:tcW w:w="5515" w:type="dxa"/>
            <w:shd w:val="clear" w:color="auto" w:fill="auto"/>
            <w:vAlign w:val="bottom"/>
          </w:tcPr>
          <w:p w14:paraId="77AE279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ARLK10305 Kondom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329E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F2E2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DEAA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8F8E5D" w14:textId="77777777" w:rsidTr="00241A42">
        <w:tc>
          <w:tcPr>
            <w:tcW w:w="5515" w:type="dxa"/>
            <w:shd w:val="clear" w:color="auto" w:fill="auto"/>
            <w:vAlign w:val="bottom"/>
          </w:tcPr>
          <w:p w14:paraId="04EE770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ARLK10306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Identifik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zapest.za matere in novorojen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58803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3B74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EF620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9C69BED" w14:textId="77777777" w:rsidTr="00241A42">
        <w:tc>
          <w:tcPr>
            <w:tcW w:w="5515" w:type="dxa"/>
            <w:shd w:val="clear" w:color="auto" w:fill="auto"/>
            <w:vAlign w:val="bottom"/>
          </w:tcPr>
          <w:p w14:paraId="5C5562F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ARLK10307 Identifikacijske zap.za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odr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in otroke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C3A8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365E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D732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17F732" w14:textId="77777777" w:rsidTr="00241A42">
        <w:tc>
          <w:tcPr>
            <w:tcW w:w="5515" w:type="dxa"/>
            <w:shd w:val="clear" w:color="auto" w:fill="auto"/>
            <w:vAlign w:val="bottom"/>
          </w:tcPr>
          <w:p w14:paraId="6358BEE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ARLK10308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Kiwi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-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Vac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600m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vacuum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set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A125D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34CB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5F4C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E19CF56" w14:textId="77777777" w:rsidTr="00241A42">
        <w:tc>
          <w:tcPr>
            <w:tcW w:w="5515" w:type="dxa"/>
            <w:shd w:val="clear" w:color="auto" w:fill="auto"/>
            <w:vAlign w:val="bottom"/>
          </w:tcPr>
          <w:p w14:paraId="507308D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ARLK10309 Trak za pritrditev elektrod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ctg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825F0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8CF4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8DC70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79D9383" w14:textId="77777777" w:rsidTr="00241A42">
        <w:tc>
          <w:tcPr>
            <w:tcW w:w="5515" w:type="dxa"/>
            <w:shd w:val="clear" w:color="auto" w:fill="auto"/>
            <w:vAlign w:val="bottom"/>
          </w:tcPr>
          <w:p w14:paraId="0F33BDA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ARLK10310 Krtačka za bris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FF9E5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6A2D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717B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D97AFB" w14:textId="77777777" w:rsidTr="00241A42">
        <w:tc>
          <w:tcPr>
            <w:tcW w:w="5515" w:type="dxa"/>
            <w:shd w:val="clear" w:color="auto" w:fill="auto"/>
            <w:vAlign w:val="bottom"/>
          </w:tcPr>
          <w:p w14:paraId="4330C06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ARLK10311 Perforator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5262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93C0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5B5B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6E1544A" w14:textId="77777777" w:rsidTr="00241A42">
        <w:tc>
          <w:tcPr>
            <w:tcW w:w="5515" w:type="dxa"/>
            <w:shd w:val="clear" w:color="auto" w:fill="auto"/>
            <w:vAlign w:val="bottom"/>
          </w:tcPr>
          <w:p w14:paraId="674FB55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ARLK10401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Prick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lancete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EBBE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607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5473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D7CC15" w14:textId="77777777" w:rsidTr="00241A42">
        <w:tc>
          <w:tcPr>
            <w:tcW w:w="5515" w:type="dxa"/>
            <w:shd w:val="clear" w:color="auto" w:fill="auto"/>
            <w:vAlign w:val="bottom"/>
          </w:tcPr>
          <w:p w14:paraId="3D6B8EF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ARLK10402 Pripomočki za spirometrijo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7C1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AE6C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8E1C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759F33" w14:textId="77777777" w:rsidTr="00241A42">
        <w:tc>
          <w:tcPr>
            <w:tcW w:w="5515" w:type="dxa"/>
            <w:shd w:val="clear" w:color="auto" w:fill="auto"/>
            <w:vAlign w:val="bottom"/>
          </w:tcPr>
          <w:p w14:paraId="74BD30E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ARLK10501 Loparčki za jezik - leseni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09B7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902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7E1E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67A6E3E" w14:textId="77777777" w:rsidTr="00241A42">
        <w:tc>
          <w:tcPr>
            <w:tcW w:w="5515" w:type="dxa"/>
            <w:shd w:val="clear" w:color="auto" w:fill="auto"/>
            <w:vAlign w:val="bottom"/>
          </w:tcPr>
          <w:p w14:paraId="5669425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ARLK10502 Posoda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lukens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F22E3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70A6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A705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0671C0" w14:textId="77777777" w:rsidTr="00241A42">
        <w:tc>
          <w:tcPr>
            <w:tcW w:w="5515" w:type="dxa"/>
            <w:shd w:val="clear" w:color="auto" w:fill="auto"/>
            <w:vAlign w:val="bottom"/>
          </w:tcPr>
          <w:p w14:paraId="21E3E6D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ARLK10503 Ledvičke PVC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1A8C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8A541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C9DBE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1D0C93" w14:textId="77777777" w:rsidTr="00241A42">
        <w:tc>
          <w:tcPr>
            <w:tcW w:w="5515" w:type="dxa"/>
            <w:shd w:val="clear" w:color="auto" w:fill="auto"/>
            <w:vAlign w:val="bottom"/>
          </w:tcPr>
          <w:p w14:paraId="3646D9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ARLK10504 Ledvičke papirnate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4A1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7198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FBF6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A7B5BA" w14:textId="77777777" w:rsidTr="00241A42">
        <w:tc>
          <w:tcPr>
            <w:tcW w:w="5515" w:type="dxa"/>
            <w:shd w:val="clear" w:color="auto" w:fill="auto"/>
            <w:vAlign w:val="bottom"/>
          </w:tcPr>
          <w:p w14:paraId="5F78480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ARLK10505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Papiranati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podstavek št. 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7032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53D8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AC64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C1391D" w14:textId="77777777" w:rsidTr="00241A42">
        <w:tc>
          <w:tcPr>
            <w:tcW w:w="5515" w:type="dxa"/>
            <w:shd w:val="clear" w:color="auto" w:fill="auto"/>
            <w:vAlign w:val="bottom"/>
          </w:tcPr>
          <w:p w14:paraId="2AF3892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ARLK10506 Cevke za pitje PVC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E2265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E5AA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D55F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8943E6" w14:textId="77777777" w:rsidTr="00241A42">
        <w:tc>
          <w:tcPr>
            <w:tcW w:w="5515" w:type="dxa"/>
            <w:shd w:val="clear" w:color="auto" w:fill="auto"/>
            <w:vAlign w:val="bottom"/>
          </w:tcPr>
          <w:p w14:paraId="01B8E0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ARLK10507 Žilna priveza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42AE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3FB0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7145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E3F5400" w14:textId="77777777" w:rsidTr="00241A42">
        <w:tc>
          <w:tcPr>
            <w:tcW w:w="5515" w:type="dxa"/>
            <w:shd w:val="clear" w:color="auto" w:fill="auto"/>
            <w:vAlign w:val="bottom"/>
          </w:tcPr>
          <w:p w14:paraId="3DFEA5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ARLK10508 Kompresijski trak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21C14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009D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A085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4A3C48" w14:textId="77777777" w:rsidTr="00241A42">
        <w:tc>
          <w:tcPr>
            <w:tcW w:w="5515" w:type="dxa"/>
            <w:shd w:val="clear" w:color="auto" w:fill="auto"/>
            <w:vAlign w:val="bottom"/>
          </w:tcPr>
          <w:p w14:paraId="0E8681F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ARLK10509 Palčke za jodiranje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3454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9B34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4774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22B199" w14:textId="77777777" w:rsidTr="00241A42">
        <w:tc>
          <w:tcPr>
            <w:tcW w:w="5515" w:type="dxa"/>
            <w:shd w:val="clear" w:color="auto" w:fill="auto"/>
            <w:vAlign w:val="bottom"/>
          </w:tcPr>
          <w:p w14:paraId="32F7895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ARLK10510 Manšete za RR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5BEF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038E2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7088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D864E0" w14:textId="77777777" w:rsidTr="00241A42">
        <w:tc>
          <w:tcPr>
            <w:tcW w:w="5515" w:type="dxa"/>
            <w:shd w:val="clear" w:color="auto" w:fill="auto"/>
            <w:vAlign w:val="bottom"/>
          </w:tcPr>
          <w:p w14:paraId="38043E7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ARLK10511 Sonda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salem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5DCDC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FE5E5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75C3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8B841E" w14:textId="77777777" w:rsidTr="00241A42">
        <w:tc>
          <w:tcPr>
            <w:tcW w:w="5515" w:type="dxa"/>
            <w:shd w:val="clear" w:color="auto" w:fill="auto"/>
            <w:vAlign w:val="bottom"/>
          </w:tcPr>
          <w:p w14:paraId="2DA2CB8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ARLK10513 Zabojnik za odpadke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65DD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ED20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F650E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D0C263" w14:textId="77777777" w:rsidTr="00241A42">
        <w:tc>
          <w:tcPr>
            <w:tcW w:w="5515" w:type="dxa"/>
            <w:shd w:val="clear" w:color="auto" w:fill="auto"/>
            <w:vAlign w:val="bottom"/>
          </w:tcPr>
          <w:p w14:paraId="71583B9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ARLK10514 Termo vrečke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27D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D69D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6084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1CC905" w14:textId="77777777" w:rsidTr="00241A42">
        <w:tc>
          <w:tcPr>
            <w:tcW w:w="5515" w:type="dxa"/>
            <w:shd w:val="clear" w:color="auto" w:fill="auto"/>
            <w:vAlign w:val="bottom"/>
          </w:tcPr>
          <w:p w14:paraId="09BE429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ARLK10515 Nastavek za termometer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genius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30E0A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BD5F6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02AF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7981E5C" w14:textId="77777777" w:rsidTr="00241A42">
        <w:tc>
          <w:tcPr>
            <w:tcW w:w="5515" w:type="dxa"/>
            <w:shd w:val="clear" w:color="auto" w:fill="auto"/>
            <w:vAlign w:val="bottom"/>
          </w:tcPr>
          <w:p w14:paraId="5D5872E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ARLK10516 Gobice za ustno nego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CB0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4196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3C9E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E94551" w14:textId="77777777" w:rsidTr="00241A42">
        <w:tc>
          <w:tcPr>
            <w:tcW w:w="5515" w:type="dxa"/>
            <w:shd w:val="clear" w:color="auto" w:fill="auto"/>
            <w:vAlign w:val="bottom"/>
          </w:tcPr>
          <w:p w14:paraId="31D1952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ARLK10517 Palčke vatirane za ustno nego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54C37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DB06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910E9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AFAB5EA" w14:textId="77777777" w:rsidTr="00241A42">
        <w:tc>
          <w:tcPr>
            <w:tcW w:w="5515" w:type="dxa"/>
            <w:shd w:val="clear" w:color="auto" w:fill="auto"/>
            <w:vAlign w:val="bottom"/>
          </w:tcPr>
          <w:p w14:paraId="1615107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ARLK10518 Krpice za nego in higieno v zdravstvu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2474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9AF3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6CB8D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408951" w14:textId="77777777" w:rsidTr="00241A42">
        <w:tc>
          <w:tcPr>
            <w:tcW w:w="5515" w:type="dxa"/>
            <w:shd w:val="clear" w:color="auto" w:fill="auto"/>
            <w:vAlign w:val="bottom"/>
          </w:tcPr>
          <w:p w14:paraId="6F21AE3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ARLK10519 Drobilec za tablete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671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D7EB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81E5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258BEDA" w14:textId="77777777" w:rsidTr="00241A42">
        <w:tc>
          <w:tcPr>
            <w:tcW w:w="5515" w:type="dxa"/>
            <w:shd w:val="clear" w:color="auto" w:fill="auto"/>
            <w:vAlign w:val="bottom"/>
          </w:tcPr>
          <w:p w14:paraId="61E0D03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ARLK10520 Rezalec za tablet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A024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9E37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D46C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B57487" w14:textId="77777777" w:rsidTr="00241A42">
        <w:tc>
          <w:tcPr>
            <w:tcW w:w="5515" w:type="dxa"/>
            <w:shd w:val="clear" w:color="auto" w:fill="auto"/>
            <w:vAlign w:val="bottom"/>
          </w:tcPr>
          <w:p w14:paraId="719E71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ARLK10521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Freka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peg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gastric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676F9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5F47F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5908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74A4FB" w14:textId="77777777" w:rsidTr="00241A42">
        <w:tc>
          <w:tcPr>
            <w:tcW w:w="5515" w:type="dxa"/>
            <w:shd w:val="clear" w:color="auto" w:fill="auto"/>
            <w:vAlign w:val="bottom"/>
          </w:tcPr>
          <w:p w14:paraId="1944370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ARLK10522 Sistem za klizmo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F2B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21B9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C512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F35324" w14:textId="77777777" w:rsidTr="00241A42">
        <w:tc>
          <w:tcPr>
            <w:tcW w:w="5515" w:type="dxa"/>
            <w:shd w:val="clear" w:color="auto" w:fill="auto"/>
            <w:vAlign w:val="bottom"/>
          </w:tcPr>
          <w:p w14:paraId="54EA0D9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ARLK10523 Črevesna cevka -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pvc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21772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8EB2D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70C99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02DB89B" w14:textId="77777777" w:rsidTr="00241A42">
        <w:tc>
          <w:tcPr>
            <w:tcW w:w="5515" w:type="dxa"/>
            <w:shd w:val="clear" w:color="auto" w:fill="auto"/>
            <w:vAlign w:val="bottom"/>
          </w:tcPr>
          <w:p w14:paraId="7BC9746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ARLK10524 Slinčki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82811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9EE6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F8284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917828" w14:textId="77777777" w:rsidTr="00241A42">
        <w:tc>
          <w:tcPr>
            <w:tcW w:w="5515" w:type="dxa"/>
            <w:shd w:val="clear" w:color="auto" w:fill="auto"/>
            <w:vAlign w:val="bottom"/>
          </w:tcPr>
          <w:p w14:paraId="550FEE7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ARLK10525 Podstavek za pod glavo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3C5B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8DD7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8A3E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27463F" w14:textId="77777777" w:rsidTr="00241A42">
        <w:tc>
          <w:tcPr>
            <w:tcW w:w="5515" w:type="dxa"/>
            <w:shd w:val="clear" w:color="auto" w:fill="auto"/>
            <w:vAlign w:val="bottom"/>
          </w:tcPr>
          <w:p w14:paraId="3ABB964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ARLK10526 Manšeta stegenska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13CD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7170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0A95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87C3B2" w14:textId="77777777" w:rsidTr="00241A42">
        <w:tc>
          <w:tcPr>
            <w:tcW w:w="5515" w:type="dxa"/>
            <w:shd w:val="clear" w:color="auto" w:fill="auto"/>
            <w:vAlign w:val="bottom"/>
          </w:tcPr>
          <w:p w14:paraId="03BEB6E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ARLK10527 Set za torakalno drenažo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7C8C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20FB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5EA2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8CFCC16" w14:textId="77777777" w:rsidTr="00241A42">
        <w:tc>
          <w:tcPr>
            <w:tcW w:w="5515" w:type="dxa"/>
            <w:shd w:val="clear" w:color="auto" w:fill="auto"/>
            <w:vAlign w:val="bottom"/>
          </w:tcPr>
          <w:p w14:paraId="636B4B7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ARLK10528 Krpice-vrečke za nego pacientov 23x15c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3A2E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1E84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CE56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56F1618" w14:textId="77777777" w:rsidTr="00241A42">
        <w:tc>
          <w:tcPr>
            <w:tcW w:w="5515" w:type="dxa"/>
            <w:shd w:val="clear" w:color="auto" w:fill="auto"/>
            <w:vAlign w:val="bottom"/>
          </w:tcPr>
          <w:p w14:paraId="66D544F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ARLK10529 Blazina grelna 203,2x101,3 cm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C414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7DD8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DA154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64C7DBA" w14:textId="77777777" w:rsidTr="00241A42">
        <w:tc>
          <w:tcPr>
            <w:tcW w:w="5515" w:type="dxa"/>
            <w:shd w:val="clear" w:color="auto" w:fill="auto"/>
            <w:vAlign w:val="bottom"/>
          </w:tcPr>
          <w:p w14:paraId="61AF4D4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ARLK10530 Manšeta aparat s sistemom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340C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D1AD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FF96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303417C" w14:textId="77777777" w:rsidTr="00241A42">
        <w:tc>
          <w:tcPr>
            <w:tcW w:w="5515" w:type="dxa"/>
            <w:shd w:val="clear" w:color="auto" w:fill="auto"/>
            <w:vAlign w:val="bottom"/>
          </w:tcPr>
          <w:p w14:paraId="3F7FF45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ARLK10531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Speculum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ušesni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D17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05B3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C642F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A491C5" w14:textId="77777777" w:rsidTr="00241A42">
        <w:tc>
          <w:tcPr>
            <w:tcW w:w="5515" w:type="dxa"/>
            <w:shd w:val="clear" w:color="auto" w:fill="auto"/>
            <w:vAlign w:val="bottom"/>
          </w:tcPr>
          <w:p w14:paraId="5EF430C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 xml:space="preserve">ARLK10532 set za nego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FF15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EBDB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445C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D21CA37" w14:textId="77777777" w:rsidTr="00241A42">
        <w:tc>
          <w:tcPr>
            <w:tcW w:w="5515" w:type="dxa"/>
            <w:shd w:val="clear" w:color="auto" w:fill="auto"/>
            <w:vAlign w:val="bottom"/>
          </w:tcPr>
          <w:p w14:paraId="6079177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ARLK10534 Termometer brez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Hg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08730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554A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1217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8BFB9F6" w14:textId="77777777" w:rsidTr="00241A42">
        <w:tc>
          <w:tcPr>
            <w:tcW w:w="5515" w:type="dxa"/>
            <w:shd w:val="clear" w:color="auto" w:fill="auto"/>
            <w:vAlign w:val="bottom"/>
          </w:tcPr>
          <w:p w14:paraId="44577F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ARLK10535  Sponka PI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C0D5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C8024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0CFF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0F7B3EE" w14:textId="77777777" w:rsidTr="00241A42">
        <w:tc>
          <w:tcPr>
            <w:tcW w:w="5515" w:type="dxa"/>
            <w:shd w:val="clear" w:color="auto" w:fill="auto"/>
            <w:vAlign w:val="bottom"/>
          </w:tcPr>
          <w:p w14:paraId="1E4E10E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ARLK10536 Nastavek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vestbulometer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3EBFF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B7D1E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CC3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5085296" w14:textId="77777777" w:rsidTr="00241A42">
        <w:tc>
          <w:tcPr>
            <w:tcW w:w="5515" w:type="dxa"/>
            <w:shd w:val="clear" w:color="auto" w:fill="auto"/>
            <w:vAlign w:val="bottom"/>
          </w:tcPr>
          <w:p w14:paraId="39BE5DF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ARLK1053</w:t>
            </w:r>
            <w:r>
              <w:rPr>
                <w:rFonts w:ascii="Arial" w:eastAsia="Times New Roman" w:hAnsi="Arial" w:cs="Arial"/>
                <w:lang w:eastAsia="sl-SI"/>
              </w:rPr>
              <w:t>7 Čep brez luknjice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27C8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5290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8F5D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CC1633" w14:textId="77777777" w:rsidTr="00241A42">
        <w:tc>
          <w:tcPr>
            <w:tcW w:w="5515" w:type="dxa"/>
            <w:shd w:val="clear" w:color="auto" w:fill="auto"/>
            <w:vAlign w:val="bottom"/>
          </w:tcPr>
          <w:p w14:paraId="5B5547F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ARLK10538 Vrečka za telemetrijo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B7AC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69F9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9CD6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AFE1AC4" w14:textId="77777777" w:rsidTr="00241A42">
        <w:tc>
          <w:tcPr>
            <w:tcW w:w="5515" w:type="dxa"/>
            <w:shd w:val="clear" w:color="auto" w:fill="auto"/>
            <w:vAlign w:val="bottom"/>
          </w:tcPr>
          <w:p w14:paraId="417C70D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ARLK1053</w:t>
            </w:r>
            <w:r>
              <w:rPr>
                <w:rFonts w:ascii="Arial" w:eastAsia="Times New Roman" w:hAnsi="Arial" w:cs="Arial"/>
                <w:lang w:eastAsia="sl-SI"/>
              </w:rPr>
              <w:t>9 Blazina grelna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0147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29E5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56DA3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DC632D" w14:textId="77777777" w:rsidTr="00241A42">
        <w:tc>
          <w:tcPr>
            <w:tcW w:w="5515" w:type="dxa"/>
            <w:shd w:val="clear" w:color="auto" w:fill="auto"/>
            <w:vAlign w:val="bottom"/>
          </w:tcPr>
          <w:p w14:paraId="4155A02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ARLK10540 Linija za injektor - rentgen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EEC9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B1FD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51BD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7BB901D" w14:textId="77777777" w:rsidTr="00241A42">
        <w:tc>
          <w:tcPr>
            <w:tcW w:w="5515" w:type="dxa"/>
            <w:shd w:val="clear" w:color="auto" w:fill="auto"/>
            <w:vAlign w:val="bottom"/>
          </w:tcPr>
          <w:p w14:paraId="4DD57CC1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ARLK10541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Formaldehyd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v lončku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1FD5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5EA87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7175A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243422A" w14:textId="77777777" w:rsidTr="00241A42">
        <w:tc>
          <w:tcPr>
            <w:tcW w:w="5515" w:type="dxa"/>
            <w:shd w:val="clear" w:color="auto" w:fill="auto"/>
            <w:vAlign w:val="bottom"/>
          </w:tcPr>
          <w:p w14:paraId="31947975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ARLK10542 </w:t>
            </w:r>
            <w:r w:rsidRPr="00484331">
              <w:rPr>
                <w:rFonts w:ascii="Arial" w:eastAsia="Times New Roman" w:hAnsi="Arial" w:cs="Arial"/>
                <w:lang w:eastAsia="sl-SI"/>
              </w:rPr>
              <w:t>Merilec tlaka</w:t>
            </w:r>
            <w:r>
              <w:rPr>
                <w:rFonts w:ascii="Arial" w:eastAsia="Times New Roman" w:hAnsi="Arial" w:cs="Arial"/>
                <w:lang w:eastAsia="sl-SI"/>
              </w:rPr>
              <w:t xml:space="preserve"> v brizgi</w:t>
            </w:r>
            <w:r w:rsidRPr="00484331">
              <w:rPr>
                <w:rFonts w:ascii="Arial" w:eastAsia="Times New Roman" w:hAnsi="Arial" w:cs="Arial"/>
                <w:lang w:eastAsia="sl-SI"/>
              </w:rPr>
              <w:t xml:space="preserve"> za </w:t>
            </w:r>
            <w:proofErr w:type="spellStart"/>
            <w:r w:rsidRPr="00484331">
              <w:rPr>
                <w:rFonts w:ascii="Arial" w:eastAsia="Times New Roman" w:hAnsi="Arial" w:cs="Arial"/>
                <w:lang w:eastAsia="sl-SI"/>
              </w:rPr>
              <w:t>enkr</w:t>
            </w:r>
            <w:proofErr w:type="spellEnd"/>
            <w:r w:rsidRPr="00484331">
              <w:rPr>
                <w:rFonts w:ascii="Arial" w:eastAsia="Times New Roman" w:hAnsi="Arial" w:cs="Arial"/>
                <w:lang w:eastAsia="sl-SI"/>
              </w:rPr>
              <w:t>. uporabo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045D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9491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57F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FEF0FB" w14:textId="77777777" w:rsidTr="00241A42">
        <w:tc>
          <w:tcPr>
            <w:tcW w:w="5515" w:type="dxa"/>
            <w:shd w:val="clear" w:color="auto" w:fill="auto"/>
            <w:vAlign w:val="bottom"/>
          </w:tcPr>
          <w:p w14:paraId="294E0E04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ARLK10543 Senzor za merjenje Hemoglobina in SpO2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7C71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111D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A2F0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11A961" w14:textId="77777777" w:rsidTr="00241A42">
        <w:tc>
          <w:tcPr>
            <w:tcW w:w="5515" w:type="dxa"/>
            <w:shd w:val="clear" w:color="auto" w:fill="auto"/>
            <w:vAlign w:val="bottom"/>
          </w:tcPr>
          <w:p w14:paraId="7A6F847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ARLK10601 Sonda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lavažo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želodca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A3E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7B6F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60A1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BE0FF0" w14:textId="77777777" w:rsidTr="00241A42">
        <w:tc>
          <w:tcPr>
            <w:tcW w:w="5515" w:type="dxa"/>
            <w:shd w:val="clear" w:color="auto" w:fill="auto"/>
            <w:vAlign w:val="bottom"/>
          </w:tcPr>
          <w:p w14:paraId="649BD1F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ARLK10602 Cev silikonska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D2E7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18E2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A388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893AFD" w14:textId="77777777" w:rsidTr="00241A42">
        <w:tc>
          <w:tcPr>
            <w:tcW w:w="5515" w:type="dxa"/>
            <w:shd w:val="clear" w:color="auto" w:fill="auto"/>
            <w:vAlign w:val="bottom"/>
          </w:tcPr>
          <w:p w14:paraId="5576368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ARLK10603 Cev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silikolateks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31729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9FAD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BEA33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3795FDA" w14:textId="77777777" w:rsidTr="00241A42">
        <w:tc>
          <w:tcPr>
            <w:tcW w:w="5515" w:type="dxa"/>
            <w:shd w:val="clear" w:color="auto" w:fill="auto"/>
            <w:vAlign w:val="bottom"/>
          </w:tcPr>
          <w:p w14:paraId="71A9086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ARLK10604 Hranilna sonda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jejunostomo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ch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B421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59E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847B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AA1F7AE" w14:textId="77777777" w:rsidTr="00241A42">
        <w:tc>
          <w:tcPr>
            <w:tcW w:w="5515" w:type="dxa"/>
            <w:shd w:val="clear" w:color="auto" w:fill="auto"/>
            <w:vAlign w:val="bottom"/>
          </w:tcPr>
          <w:p w14:paraId="425F15F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ARLK10605 Sonda vatirana ušesna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DABA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40709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2CB1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669363" w14:textId="77777777" w:rsidTr="00241A42">
        <w:tc>
          <w:tcPr>
            <w:tcW w:w="5515" w:type="dxa"/>
            <w:shd w:val="clear" w:color="auto" w:fill="auto"/>
            <w:vAlign w:val="bottom"/>
          </w:tcPr>
          <w:p w14:paraId="72A79D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ARLK10606 Cevi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irigacijske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62BD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1A40E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3940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D9CB23" w14:textId="77777777" w:rsidTr="00241A42">
        <w:tc>
          <w:tcPr>
            <w:tcW w:w="5515" w:type="dxa"/>
            <w:shd w:val="clear" w:color="auto" w:fill="auto"/>
            <w:vAlign w:val="bottom"/>
          </w:tcPr>
          <w:p w14:paraId="7D311CF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ARLK10607 Cev z vtično kanilo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3063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7575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2F4E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462463E" w14:textId="77777777" w:rsidTr="00241A42">
        <w:tc>
          <w:tcPr>
            <w:tcW w:w="5515" w:type="dxa"/>
            <w:shd w:val="clear" w:color="auto" w:fill="auto"/>
            <w:vAlign w:val="bottom"/>
          </w:tcPr>
          <w:p w14:paraId="4F52C8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vrečke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D12F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0602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7876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66D8E9B" w14:textId="77777777" w:rsidTr="00241A42">
        <w:tc>
          <w:tcPr>
            <w:tcW w:w="5515" w:type="dxa"/>
            <w:shd w:val="clear" w:color="auto" w:fill="auto"/>
            <w:vAlign w:val="bottom"/>
          </w:tcPr>
          <w:p w14:paraId="292DB1D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ARLK10702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vrečke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Serres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90C15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93DAF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4454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A07BC1" w14:textId="77777777" w:rsidTr="00241A42">
        <w:tc>
          <w:tcPr>
            <w:tcW w:w="5515" w:type="dxa"/>
            <w:shd w:val="clear" w:color="auto" w:fill="auto"/>
            <w:vAlign w:val="bottom"/>
          </w:tcPr>
          <w:p w14:paraId="540485C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ARLK10703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Sukcijske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vrečke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Manovac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C8E24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0F95B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F04C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6FE6DB" w14:textId="77777777" w:rsidTr="00241A42">
        <w:tc>
          <w:tcPr>
            <w:tcW w:w="5515" w:type="dxa"/>
            <w:shd w:val="clear" w:color="auto" w:fill="auto"/>
            <w:vAlign w:val="bottom"/>
          </w:tcPr>
          <w:p w14:paraId="34B8A09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ARLK10704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Aspiracijska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cev 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pvc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9F47B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2420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6E4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786282" w14:textId="77777777" w:rsidTr="00241A42">
        <w:tc>
          <w:tcPr>
            <w:tcW w:w="5515" w:type="dxa"/>
            <w:shd w:val="clear" w:color="auto" w:fill="auto"/>
            <w:vAlign w:val="bottom"/>
          </w:tcPr>
          <w:p w14:paraId="32F85DD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ARLK10706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Sukcijski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sistem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33D0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3D2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16B70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EC0054" w14:textId="77777777" w:rsidTr="00241A42">
        <w:tc>
          <w:tcPr>
            <w:tcW w:w="5515" w:type="dxa"/>
            <w:shd w:val="clear" w:color="auto" w:fill="auto"/>
            <w:vAlign w:val="bottom"/>
          </w:tcPr>
          <w:p w14:paraId="3967DC5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ARLK10707 Cev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sukcijska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povezovalna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7C91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DA65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76DC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EBE304" w14:textId="77777777" w:rsidTr="00241A42">
        <w:tc>
          <w:tcPr>
            <w:tcW w:w="5515" w:type="dxa"/>
            <w:shd w:val="clear" w:color="auto" w:fill="auto"/>
          </w:tcPr>
          <w:p w14:paraId="70D56D2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ARLK10708 Sistem zaprt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lavažo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črevesja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88A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6E2A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51EC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598D98" w14:textId="77777777" w:rsidTr="00241A42">
        <w:tc>
          <w:tcPr>
            <w:tcW w:w="5515" w:type="dxa"/>
            <w:shd w:val="clear" w:color="auto" w:fill="auto"/>
          </w:tcPr>
          <w:p w14:paraId="6470E07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ARLK10709 Cev povezovalna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sukcijo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96081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62B11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305C8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5CA104" w14:textId="77777777" w:rsidTr="00241A42">
        <w:tc>
          <w:tcPr>
            <w:tcW w:w="5515" w:type="dxa"/>
            <w:shd w:val="clear" w:color="auto" w:fill="auto"/>
            <w:vAlign w:val="bottom"/>
          </w:tcPr>
          <w:p w14:paraId="0399B3B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ARLK10802 Prevleka za obutev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8F855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FB0D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46CE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9A399F5" w14:textId="77777777" w:rsidTr="00241A42">
        <w:tc>
          <w:tcPr>
            <w:tcW w:w="5515" w:type="dxa"/>
            <w:shd w:val="clear" w:color="auto" w:fill="auto"/>
            <w:vAlign w:val="bottom"/>
          </w:tcPr>
          <w:p w14:paraId="679A08D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ARLK10805 Predpasniki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53148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4642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8147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39D862" w14:textId="77777777" w:rsidTr="00241A42">
        <w:tc>
          <w:tcPr>
            <w:tcW w:w="5515" w:type="dxa"/>
            <w:shd w:val="clear" w:color="auto" w:fill="auto"/>
            <w:vAlign w:val="bottom"/>
          </w:tcPr>
          <w:p w14:paraId="745637D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ARLK10809 Hlačke za endoskopijo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A882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9401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05A9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1E1B29" w14:textId="77777777" w:rsidTr="00241A42">
        <w:tc>
          <w:tcPr>
            <w:tcW w:w="5515" w:type="dxa"/>
            <w:shd w:val="clear" w:color="auto" w:fill="auto"/>
            <w:vAlign w:val="bottom"/>
          </w:tcPr>
          <w:p w14:paraId="4C2EF7E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ARLK10810 Jakna grelna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EA0E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2D93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7FC1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5E9B320" w14:textId="77777777" w:rsidTr="00241A42">
        <w:tc>
          <w:tcPr>
            <w:tcW w:w="5515" w:type="dxa"/>
            <w:shd w:val="clear" w:color="auto" w:fill="auto"/>
            <w:vAlign w:val="bottom"/>
          </w:tcPr>
          <w:p w14:paraId="2B04F55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ARLK10811 Prevleka za zaščito postelje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4612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42B1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A5DB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90D716D" w14:textId="77777777" w:rsidTr="00241A42">
        <w:tc>
          <w:tcPr>
            <w:tcW w:w="5515" w:type="dxa"/>
            <w:shd w:val="clear" w:color="auto" w:fill="auto"/>
            <w:vAlign w:val="bottom"/>
          </w:tcPr>
          <w:p w14:paraId="4189915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ARLK10812 Zaščita za oči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9991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814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C628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A189480" w14:textId="77777777" w:rsidTr="00241A42">
        <w:tc>
          <w:tcPr>
            <w:tcW w:w="5515" w:type="dxa"/>
            <w:shd w:val="clear" w:color="auto" w:fill="auto"/>
          </w:tcPr>
          <w:p w14:paraId="33C526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ARLK10813 Predpražnik antibakterijski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6DAB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6226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685F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FD81F8" w14:textId="77777777" w:rsidTr="00241A42">
        <w:tc>
          <w:tcPr>
            <w:tcW w:w="5515" w:type="dxa"/>
            <w:shd w:val="clear" w:color="auto" w:fill="auto"/>
          </w:tcPr>
          <w:p w14:paraId="6C05A0B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ARLK10814 Zaščita za oči pri novorojenčku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F402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127BD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24DB4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F08656" w14:textId="77777777" w:rsidTr="00241A42">
        <w:tc>
          <w:tcPr>
            <w:tcW w:w="5515" w:type="dxa"/>
            <w:shd w:val="clear" w:color="auto" w:fill="auto"/>
          </w:tcPr>
          <w:p w14:paraId="026FEA1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ARLK10815 Rjuha CVK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73B2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9EF20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B911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9D0D898" w14:textId="77777777" w:rsidTr="00241A42">
        <w:tc>
          <w:tcPr>
            <w:tcW w:w="5515" w:type="dxa"/>
            <w:shd w:val="clear" w:color="auto" w:fill="auto"/>
          </w:tcPr>
          <w:p w14:paraId="1F5E6CA8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ARLK10903 Urinski kateter s temperaturno sondo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7B33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76D1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3F4F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7BDBEB" w14:textId="77777777" w:rsidTr="00241A42">
        <w:tc>
          <w:tcPr>
            <w:tcW w:w="5515" w:type="dxa"/>
            <w:shd w:val="clear" w:color="auto" w:fill="auto"/>
            <w:vAlign w:val="bottom"/>
          </w:tcPr>
          <w:p w14:paraId="4C12007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ARLK11101 Vrečka za bruhanje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A950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83A0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1AE6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1C7D24" w14:textId="77777777" w:rsidTr="00241A42">
        <w:tc>
          <w:tcPr>
            <w:tcW w:w="5515" w:type="dxa"/>
            <w:shd w:val="clear" w:color="auto" w:fill="auto"/>
            <w:vAlign w:val="bottom"/>
          </w:tcPr>
          <w:p w14:paraId="28B0729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ARLK11201 Čelada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neinv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ventilacijo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28780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924D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C1C12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6D3746C" w14:textId="77777777" w:rsidTr="00241A42">
        <w:tc>
          <w:tcPr>
            <w:tcW w:w="5515" w:type="dxa"/>
            <w:shd w:val="clear" w:color="auto" w:fill="auto"/>
            <w:vAlign w:val="bottom"/>
          </w:tcPr>
          <w:p w14:paraId="1DF9A4D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ARLK11301 Kartuša za I-STAT CG 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5D9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DFEDD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B542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2A6B35" w14:textId="77777777" w:rsidTr="00241A42">
        <w:tc>
          <w:tcPr>
            <w:tcW w:w="5515" w:type="dxa"/>
            <w:shd w:val="clear" w:color="auto" w:fill="auto"/>
            <w:vAlign w:val="bottom"/>
          </w:tcPr>
          <w:p w14:paraId="2926466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ARLK11302 </w:t>
            </w:r>
            <w:r w:rsidRPr="00484331">
              <w:rPr>
                <w:rFonts w:ascii="Arial" w:eastAsia="Times New Roman" w:hAnsi="Arial" w:cs="Arial"/>
                <w:lang w:eastAsia="sl-SI"/>
              </w:rPr>
              <w:t>Kartuša za določanje elektrolitov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6797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3CA6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D443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28DC059" w14:textId="77777777" w:rsidTr="00241A42">
        <w:tc>
          <w:tcPr>
            <w:tcW w:w="5515" w:type="dxa"/>
            <w:shd w:val="clear" w:color="auto" w:fill="auto"/>
            <w:vAlign w:val="bottom"/>
          </w:tcPr>
          <w:p w14:paraId="125FB13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ARLK11401 Kompresa za opekline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E40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8E1D5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0811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AD324D" w14:textId="77777777" w:rsidTr="00241A42">
        <w:tc>
          <w:tcPr>
            <w:tcW w:w="5515" w:type="dxa"/>
            <w:shd w:val="clear" w:color="auto" w:fill="auto"/>
            <w:vAlign w:val="bottom"/>
          </w:tcPr>
          <w:p w14:paraId="3318E17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ARLK11501 Trak za fiksacijo tubusa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8F33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A488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22E4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8C796DF" w14:textId="77777777" w:rsidTr="00241A42">
        <w:tc>
          <w:tcPr>
            <w:tcW w:w="5515" w:type="dxa"/>
            <w:shd w:val="clear" w:color="auto" w:fill="auto"/>
            <w:vAlign w:val="bottom"/>
          </w:tcPr>
          <w:p w14:paraId="776F641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ARLK11701 Elektroda za merjenje globine anestezije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5F1E4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19102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8DDF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8DDB5C" w14:textId="77777777" w:rsidTr="00241A42">
        <w:tc>
          <w:tcPr>
            <w:tcW w:w="5515" w:type="dxa"/>
            <w:shd w:val="clear" w:color="auto" w:fill="auto"/>
            <w:vAlign w:val="bottom"/>
          </w:tcPr>
          <w:p w14:paraId="0BF3BBE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ARLK11901 Katetri torakalni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7BA2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2504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1F37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DAA0E8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6E25228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OSTALI LABORATORIJSKI MATERIAL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1AA612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05E9D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8CAC4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395572" w14:textId="77777777" w:rsidTr="00241A42">
        <w:tc>
          <w:tcPr>
            <w:tcW w:w="5515" w:type="dxa"/>
            <w:shd w:val="clear" w:color="auto" w:fill="auto"/>
            <w:vAlign w:val="bottom"/>
          </w:tcPr>
          <w:p w14:paraId="6F5BCEA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 xml:space="preserve">ARLL10202 Hitri test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det.inf.z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EBV v serumu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14C0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2420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F146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772DB1" w14:textId="77777777" w:rsidTr="00241A42">
        <w:tc>
          <w:tcPr>
            <w:tcW w:w="5515" w:type="dxa"/>
            <w:shd w:val="clear" w:color="auto" w:fill="auto"/>
            <w:vAlign w:val="bottom"/>
          </w:tcPr>
          <w:p w14:paraId="708FCE3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ARLL10205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Rotavirus-Adenovirus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hitri test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E782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0E1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387F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69B881" w14:textId="77777777" w:rsidTr="00241A42">
        <w:tc>
          <w:tcPr>
            <w:tcW w:w="5515" w:type="dxa"/>
            <w:shd w:val="clear" w:color="auto" w:fill="auto"/>
            <w:vAlign w:val="bottom"/>
          </w:tcPr>
          <w:p w14:paraId="1D20BEE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ARLL10209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Uricult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TRIO a10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48C1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3F57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1518E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B17BBA" w14:textId="77777777" w:rsidTr="00241A42">
        <w:tc>
          <w:tcPr>
            <w:tcW w:w="5515" w:type="dxa"/>
            <w:shd w:val="clear" w:color="auto" w:fill="auto"/>
            <w:vAlign w:val="bottom"/>
          </w:tcPr>
          <w:p w14:paraId="1DD7EB2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ARLL10210 Hitri test za detekcijo krvi v blatu a20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6428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787C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4AB2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BBB9BF9" w14:textId="77777777" w:rsidTr="00241A42">
        <w:tc>
          <w:tcPr>
            <w:tcW w:w="5515" w:type="dxa"/>
            <w:shd w:val="clear" w:color="auto" w:fill="auto"/>
            <w:vAlign w:val="bottom"/>
          </w:tcPr>
          <w:p w14:paraId="40E495F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ARLL10212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Coagucheck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testni trakovi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5A07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D569B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4532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A492ECA" w14:textId="77777777" w:rsidTr="00241A42">
        <w:tc>
          <w:tcPr>
            <w:tcW w:w="5515" w:type="dxa"/>
            <w:shd w:val="clear" w:color="auto" w:fill="auto"/>
            <w:vAlign w:val="bottom"/>
          </w:tcPr>
          <w:p w14:paraId="475B78B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ARLL10213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Coaguchek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xs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kontrola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322B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B4966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FB78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334AFB" w14:textId="77777777" w:rsidTr="00241A42">
        <w:tc>
          <w:tcPr>
            <w:tcW w:w="5515" w:type="dxa"/>
            <w:shd w:val="clear" w:color="auto" w:fill="auto"/>
            <w:vAlign w:val="bottom"/>
          </w:tcPr>
          <w:p w14:paraId="1494F91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ARLL10214 Hitri test za droge 10 panelni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59F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622D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6EFE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6DAE13A" w14:textId="77777777" w:rsidTr="00241A42">
        <w:tc>
          <w:tcPr>
            <w:tcW w:w="5515" w:type="dxa"/>
            <w:shd w:val="clear" w:color="auto" w:fill="auto"/>
            <w:vAlign w:val="bottom"/>
          </w:tcPr>
          <w:p w14:paraId="14D066F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ARLL10215 Test za dol.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kalprotektina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v fecesu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AB4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C6D04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FEE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2FACC7" w14:textId="77777777" w:rsidTr="00241A42">
        <w:tc>
          <w:tcPr>
            <w:tcW w:w="5515" w:type="dxa"/>
            <w:shd w:val="clear" w:color="auto" w:fill="auto"/>
            <w:vAlign w:val="bottom"/>
          </w:tcPr>
          <w:p w14:paraId="45FF64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ARLL10301 Gojišča -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.,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anaer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., kontrole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B236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E3F8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C4C7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A1368FD" w14:textId="77777777" w:rsidTr="00241A42">
        <w:tc>
          <w:tcPr>
            <w:tcW w:w="5515" w:type="dxa"/>
            <w:shd w:val="clear" w:color="auto" w:fill="auto"/>
            <w:vAlign w:val="bottom"/>
          </w:tcPr>
          <w:p w14:paraId="2803FF3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ARLL10303 Transportni medij za viruse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62F8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E951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DF85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D1B7A9" w14:textId="77777777" w:rsidTr="00241A42">
        <w:tc>
          <w:tcPr>
            <w:tcW w:w="5515" w:type="dxa"/>
            <w:shd w:val="clear" w:color="auto" w:fill="auto"/>
            <w:vAlign w:val="bottom"/>
          </w:tcPr>
          <w:p w14:paraId="75AF619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ARLL10402 Brisi s prozornim gojiščem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3ECA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462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7162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F3E9929" w14:textId="77777777" w:rsidTr="00241A42">
        <w:tc>
          <w:tcPr>
            <w:tcW w:w="5515" w:type="dxa"/>
            <w:shd w:val="clear" w:color="auto" w:fill="auto"/>
            <w:vAlign w:val="bottom"/>
          </w:tcPr>
          <w:p w14:paraId="7D7FCCD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ARLL10403 Brisi za odvzem HPV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E378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8834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5677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A0E142" w14:textId="77777777" w:rsidTr="00241A42">
        <w:tc>
          <w:tcPr>
            <w:tcW w:w="5515" w:type="dxa"/>
            <w:shd w:val="clear" w:color="auto" w:fill="auto"/>
            <w:vAlign w:val="bottom"/>
          </w:tcPr>
          <w:p w14:paraId="2F86A1B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ARLL10502 Pribor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F7ECC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43B1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EB94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94B748" w14:textId="77777777" w:rsidTr="00241A42">
        <w:tc>
          <w:tcPr>
            <w:tcW w:w="5515" w:type="dxa"/>
            <w:shd w:val="clear" w:color="auto" w:fill="auto"/>
            <w:vAlign w:val="bottom"/>
          </w:tcPr>
          <w:p w14:paraId="39EE896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ARLL10503 Nastavki za pipete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biohit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F1AFC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50F0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2D01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A4256E" w14:textId="77777777" w:rsidTr="00241A42">
        <w:tc>
          <w:tcPr>
            <w:tcW w:w="5515" w:type="dxa"/>
            <w:shd w:val="clear" w:color="auto" w:fill="auto"/>
            <w:vAlign w:val="bottom"/>
          </w:tcPr>
          <w:p w14:paraId="52481B4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ARLL10505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Vacupeta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Sedico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34A34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D7778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1264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03EF6C" w14:textId="77777777" w:rsidTr="00241A42">
        <w:tc>
          <w:tcPr>
            <w:tcW w:w="5515" w:type="dxa"/>
            <w:shd w:val="clear" w:color="auto" w:fill="auto"/>
            <w:vAlign w:val="bottom"/>
          </w:tcPr>
          <w:p w14:paraId="2D3CD9C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ARLL10506 Vrečka za transport brisov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7AB7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DBA32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0F88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9D330E" w14:textId="77777777" w:rsidTr="00241A42">
        <w:tc>
          <w:tcPr>
            <w:tcW w:w="5515" w:type="dxa"/>
            <w:shd w:val="clear" w:color="auto" w:fill="auto"/>
            <w:vAlign w:val="bottom"/>
          </w:tcPr>
          <w:p w14:paraId="1A04AC1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ARLL10701 Merilni valji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4BE9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43A4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14DE3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042B74" w14:textId="77777777" w:rsidTr="00241A42">
        <w:tc>
          <w:tcPr>
            <w:tcW w:w="5515" w:type="dxa"/>
            <w:shd w:val="clear" w:color="auto" w:fill="auto"/>
            <w:vAlign w:val="bottom"/>
          </w:tcPr>
          <w:p w14:paraId="6DBC627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ARLL10702 Lijak stekleni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1A93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8FC94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2895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DE101AD" w14:textId="77777777" w:rsidTr="00241A42">
        <w:tc>
          <w:tcPr>
            <w:tcW w:w="5515" w:type="dxa"/>
            <w:shd w:val="clear" w:color="auto" w:fill="auto"/>
            <w:vAlign w:val="bottom"/>
          </w:tcPr>
          <w:p w14:paraId="5703CDC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ARLL10703 Čaše steklene laboratorijske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FAB7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62FE3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BE76D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5F1B590" w14:textId="77777777" w:rsidTr="00241A42">
        <w:tc>
          <w:tcPr>
            <w:tcW w:w="5515" w:type="dxa"/>
            <w:shd w:val="clear" w:color="auto" w:fill="auto"/>
            <w:vAlign w:val="bottom"/>
          </w:tcPr>
          <w:p w14:paraId="0C0A03D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ARLL10801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Pokrovna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stekla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423F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8DB6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A047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EBCB91" w14:textId="77777777" w:rsidTr="00241A42">
        <w:tc>
          <w:tcPr>
            <w:tcW w:w="5515" w:type="dxa"/>
            <w:shd w:val="clear" w:color="auto" w:fill="auto"/>
            <w:vAlign w:val="bottom"/>
          </w:tcPr>
          <w:p w14:paraId="34CF2BB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ARLL10802 Predmetna stekla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C82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C256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7E36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B5C4ED" w14:textId="77777777" w:rsidTr="00241A42">
        <w:tc>
          <w:tcPr>
            <w:tcW w:w="5515" w:type="dxa"/>
            <w:shd w:val="clear" w:color="auto" w:fill="auto"/>
            <w:vAlign w:val="bottom"/>
          </w:tcPr>
          <w:p w14:paraId="58ED3A6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ARLL11301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Heparinizirane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brizge za plinsko analizo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E6CBF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2B02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FE09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D082BC5" w14:textId="77777777" w:rsidTr="00241A42">
        <w:tc>
          <w:tcPr>
            <w:tcW w:w="5515" w:type="dxa"/>
            <w:shd w:val="clear" w:color="auto" w:fill="auto"/>
            <w:vAlign w:val="bottom"/>
          </w:tcPr>
          <w:p w14:paraId="0450886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ARLL11401 Material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vakumski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odvzem krvi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8E664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6CA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B7CB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2ADF6B1" w14:textId="77777777" w:rsidTr="00241A42">
        <w:tc>
          <w:tcPr>
            <w:tcW w:w="5515" w:type="dxa"/>
            <w:shd w:val="clear" w:color="auto" w:fill="auto"/>
            <w:vAlign w:val="bottom"/>
          </w:tcPr>
          <w:p w14:paraId="3D841F1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ARLL115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Insulinska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A8F5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14C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7975E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43D6EF7" w14:textId="77777777" w:rsidTr="00241A42">
        <w:tc>
          <w:tcPr>
            <w:tcW w:w="5515" w:type="dxa"/>
            <w:shd w:val="clear" w:color="auto" w:fill="auto"/>
            <w:vAlign w:val="bottom"/>
          </w:tcPr>
          <w:p w14:paraId="66DDA5D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ARLL116 Lanceta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30E6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0D7D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9708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D73219C" w14:textId="77777777" w:rsidTr="00241A42">
        <w:tc>
          <w:tcPr>
            <w:tcW w:w="5515" w:type="dxa"/>
            <w:shd w:val="clear" w:color="auto" w:fill="auto"/>
            <w:vAlign w:val="bottom"/>
          </w:tcPr>
          <w:p w14:paraId="23D6ECE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ARLL117 Reagenti in pribor za dekontaminacijo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4AEE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943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C151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4897339" w14:textId="77777777" w:rsidTr="00241A42">
        <w:tc>
          <w:tcPr>
            <w:tcW w:w="5515" w:type="dxa"/>
            <w:shd w:val="clear" w:color="auto" w:fill="auto"/>
            <w:vAlign w:val="bottom"/>
          </w:tcPr>
          <w:p w14:paraId="44DD619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ARLL118 Reagenti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Multiplate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F6E5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D530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A5250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DD009F" w14:textId="77777777" w:rsidTr="00241A42">
        <w:tc>
          <w:tcPr>
            <w:tcW w:w="5515" w:type="dxa"/>
            <w:shd w:val="clear" w:color="auto" w:fill="auto"/>
            <w:vAlign w:val="bottom"/>
          </w:tcPr>
          <w:p w14:paraId="0816461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ARLL120 Testni lističi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AFD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3587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8C5D1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C17855" w14:textId="77777777" w:rsidTr="00241A42">
        <w:tc>
          <w:tcPr>
            <w:tcW w:w="5515" w:type="dxa"/>
            <w:shd w:val="clear" w:color="auto" w:fill="auto"/>
            <w:vAlign w:val="bottom"/>
          </w:tcPr>
          <w:p w14:paraId="646D9A7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ARLL12101 Reagenti za analizator ROTEM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CBF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F12A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DC0B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50BBDD3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5D321F6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ŠIVALNI MATERIAL 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6ECC0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39DEDC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CB70A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17E990" w14:textId="77777777" w:rsidTr="00241A42">
        <w:tc>
          <w:tcPr>
            <w:tcW w:w="5515" w:type="dxa"/>
            <w:shd w:val="clear" w:color="auto" w:fill="auto"/>
          </w:tcPr>
          <w:p w14:paraId="7E7DFF9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ARLM00101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46A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45E8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F0772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8BD229" w14:textId="77777777" w:rsidTr="00241A42">
        <w:tc>
          <w:tcPr>
            <w:tcW w:w="5515" w:type="dxa"/>
            <w:shd w:val="clear" w:color="auto" w:fill="auto"/>
          </w:tcPr>
          <w:p w14:paraId="0C67FD5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ARLM00102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6F167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BE03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1E8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626860" w14:textId="77777777" w:rsidTr="00241A42">
        <w:tc>
          <w:tcPr>
            <w:tcW w:w="5515" w:type="dxa"/>
            <w:shd w:val="clear" w:color="auto" w:fill="auto"/>
          </w:tcPr>
          <w:p w14:paraId="670A465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ARLM00201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mat. brez igle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392A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1137F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9D80C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5345327" w14:textId="77777777" w:rsidTr="00241A42">
        <w:tc>
          <w:tcPr>
            <w:tcW w:w="5515" w:type="dxa"/>
            <w:shd w:val="clear" w:color="auto" w:fill="auto"/>
          </w:tcPr>
          <w:p w14:paraId="6E4AFE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ARLM00301 Hitro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mat.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00DD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448B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A348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34EE0A4" w14:textId="77777777" w:rsidTr="00241A42">
        <w:tc>
          <w:tcPr>
            <w:tcW w:w="5515" w:type="dxa"/>
            <w:shd w:val="clear" w:color="auto" w:fill="auto"/>
          </w:tcPr>
          <w:p w14:paraId="1366C3F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ARLM00501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837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FF2E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9AFF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82090F" w14:textId="77777777" w:rsidTr="00241A42">
        <w:tc>
          <w:tcPr>
            <w:tcW w:w="5515" w:type="dxa"/>
            <w:shd w:val="clear" w:color="auto" w:fill="auto"/>
          </w:tcPr>
          <w:p w14:paraId="640CE32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ARLM00601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72EE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22C9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8CB1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2CCBCA" w14:textId="77777777" w:rsidTr="00241A42">
        <w:tc>
          <w:tcPr>
            <w:tcW w:w="5515" w:type="dxa"/>
            <w:shd w:val="clear" w:color="auto" w:fill="auto"/>
          </w:tcPr>
          <w:p w14:paraId="31A27F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ARLM00701 Naravni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pleteni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mat.z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12B4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A2EF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D98E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DE4078" w14:textId="77777777" w:rsidTr="00241A42">
        <w:tc>
          <w:tcPr>
            <w:tcW w:w="5515" w:type="dxa"/>
            <w:shd w:val="clear" w:color="auto" w:fill="auto"/>
          </w:tcPr>
          <w:p w14:paraId="6992F08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ARLM00901 Naravni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plet.mat.brez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igle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2162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DBE9D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A5F61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D994B9" w14:textId="77777777" w:rsidTr="00241A42">
        <w:tc>
          <w:tcPr>
            <w:tcW w:w="5515" w:type="dxa"/>
            <w:shd w:val="clear" w:color="auto" w:fill="auto"/>
          </w:tcPr>
          <w:p w14:paraId="015C285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ARLM01001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8374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1870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AC7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EF4B91C" w14:textId="77777777" w:rsidTr="00241A42">
        <w:tc>
          <w:tcPr>
            <w:tcW w:w="5515" w:type="dxa"/>
            <w:shd w:val="clear" w:color="auto" w:fill="auto"/>
          </w:tcPr>
          <w:p w14:paraId="332B4DD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ARLM01101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5A8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3EE0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40C5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A6C8AD7" w14:textId="77777777" w:rsidTr="00241A42">
        <w:tc>
          <w:tcPr>
            <w:tcW w:w="5515" w:type="dxa"/>
            <w:shd w:val="clear" w:color="auto" w:fill="auto"/>
          </w:tcPr>
          <w:p w14:paraId="7D6E359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ARLM01201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0BF5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D2EF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4DF9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5D3369D" w14:textId="77777777" w:rsidTr="00241A42">
        <w:tc>
          <w:tcPr>
            <w:tcW w:w="5515" w:type="dxa"/>
            <w:shd w:val="clear" w:color="auto" w:fill="auto"/>
          </w:tcPr>
          <w:p w14:paraId="71173F6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ARLM01501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E868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0949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4B1E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A3033D" w14:textId="77777777" w:rsidTr="00241A42">
        <w:tc>
          <w:tcPr>
            <w:tcW w:w="5515" w:type="dxa"/>
            <w:shd w:val="clear" w:color="auto" w:fill="auto"/>
          </w:tcPr>
          <w:p w14:paraId="22E310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ARLM01602 Tamponski šiv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0D69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A3BA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32B6F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918107" w14:textId="77777777" w:rsidTr="00241A42">
        <w:tc>
          <w:tcPr>
            <w:tcW w:w="5515" w:type="dxa"/>
            <w:shd w:val="clear" w:color="auto" w:fill="auto"/>
          </w:tcPr>
          <w:p w14:paraId="7DC03A9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ARLM01604 Trakovi kirurški silikonski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9571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3C8E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4434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CD01F0D" w14:textId="77777777" w:rsidTr="00241A42">
        <w:tc>
          <w:tcPr>
            <w:tcW w:w="5515" w:type="dxa"/>
            <w:shd w:val="clear" w:color="auto" w:fill="auto"/>
          </w:tcPr>
          <w:p w14:paraId="200FC09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ARLM01606 Lepilo za kožo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5CFD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6500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DF050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581C9E" w14:textId="77777777" w:rsidTr="00241A42">
        <w:tc>
          <w:tcPr>
            <w:tcW w:w="5515" w:type="dxa"/>
            <w:shd w:val="clear" w:color="auto" w:fill="auto"/>
          </w:tcPr>
          <w:p w14:paraId="5744235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ARLM01607 Zanke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konizacijo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C0CB6E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D227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328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F8B19B" w14:textId="77777777" w:rsidTr="00241A42">
        <w:tc>
          <w:tcPr>
            <w:tcW w:w="5515" w:type="dxa"/>
            <w:shd w:val="clear" w:color="auto" w:fill="auto"/>
          </w:tcPr>
          <w:p w14:paraId="534EC7C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lastRenderedPageBreak/>
              <w:t xml:space="preserve">ARLM01610 Kožni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staplerji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in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odstr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kožnih sponk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5299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D3A6C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B33B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D97EBBA" w14:textId="77777777" w:rsidTr="00241A42">
        <w:tc>
          <w:tcPr>
            <w:tcW w:w="5515" w:type="dxa"/>
            <w:shd w:val="clear" w:color="auto" w:fill="auto"/>
          </w:tcPr>
          <w:p w14:paraId="16C24CD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ARLM01611 Trakovi kirurški najlon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0AC3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FBC9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67EA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7670654" w14:textId="77777777" w:rsidTr="00241A42">
        <w:tc>
          <w:tcPr>
            <w:tcW w:w="5515" w:type="dxa"/>
            <w:shd w:val="clear" w:color="auto" w:fill="auto"/>
          </w:tcPr>
          <w:p w14:paraId="383AF98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ARLM01612 Lepilo šivno za otroke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4097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CB88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F015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5A9DD43" w14:textId="77777777" w:rsidTr="00241A42">
        <w:tc>
          <w:tcPr>
            <w:tcW w:w="5515" w:type="dxa"/>
            <w:shd w:val="clear" w:color="auto" w:fill="auto"/>
          </w:tcPr>
          <w:p w14:paraId="066A839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ARLM01613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Samozatezujoči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šiv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7A8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2766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8E92F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F1A381F" w14:textId="77777777" w:rsidTr="00241A42">
        <w:tc>
          <w:tcPr>
            <w:tcW w:w="5515" w:type="dxa"/>
            <w:shd w:val="clear" w:color="auto" w:fill="auto"/>
          </w:tcPr>
          <w:p w14:paraId="609A15C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ARLM01707 Set za </w:t>
            </w:r>
            <w:proofErr w:type="spellStart"/>
            <w:r w:rsidRPr="00E657D5">
              <w:rPr>
                <w:rFonts w:ascii="Arial" w:eastAsia="Times New Roman" w:hAnsi="Arial" w:cs="Arial"/>
                <w:color w:val="000000" w:themeColor="text1"/>
                <w:lang w:eastAsia="sl-SI"/>
              </w:rPr>
              <w:t>polipektomijo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24337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BDEE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644E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870DFF5" w14:textId="77777777" w:rsidTr="00241A42">
        <w:tc>
          <w:tcPr>
            <w:tcW w:w="5515" w:type="dxa"/>
            <w:shd w:val="clear" w:color="auto" w:fill="auto"/>
          </w:tcPr>
          <w:p w14:paraId="2BE805C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ARLM01801 Mrežica plošča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makroporozna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F32A1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213E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72C1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749455" w14:textId="77777777" w:rsidTr="00241A42">
        <w:tc>
          <w:tcPr>
            <w:tcW w:w="5515" w:type="dxa"/>
            <w:shd w:val="clear" w:color="auto" w:fill="auto"/>
          </w:tcPr>
          <w:p w14:paraId="2D4C854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ARLM01807 Mrežna plošča-neoblikovana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A2F0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E6DA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6017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1970F0" w14:textId="77777777" w:rsidTr="00241A42">
        <w:tc>
          <w:tcPr>
            <w:tcW w:w="5515" w:type="dxa"/>
            <w:shd w:val="clear" w:color="auto" w:fill="auto"/>
          </w:tcPr>
          <w:p w14:paraId="6F6B2A0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ARLM01808 Mrežica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parastomalna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D37AA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97C26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0A1D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A4E73A9" w14:textId="77777777" w:rsidTr="00241A42">
        <w:tc>
          <w:tcPr>
            <w:tcW w:w="5515" w:type="dxa"/>
            <w:shd w:val="clear" w:color="auto" w:fill="auto"/>
          </w:tcPr>
          <w:p w14:paraId="560E9A0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ARLM01809 Mrežice- čep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38D0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912D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98DC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2143F4" w14:textId="77777777" w:rsidTr="00241A42">
        <w:tc>
          <w:tcPr>
            <w:tcW w:w="5515" w:type="dxa"/>
            <w:shd w:val="clear" w:color="auto" w:fill="auto"/>
          </w:tcPr>
          <w:p w14:paraId="1EB7D73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ARLM01901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Resorpcijski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hemost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celuloza 1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C9058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E588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AAA24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1A85CE6" w14:textId="77777777" w:rsidTr="00241A42">
        <w:tc>
          <w:tcPr>
            <w:tcW w:w="5515" w:type="dxa"/>
            <w:shd w:val="clear" w:color="auto" w:fill="auto"/>
          </w:tcPr>
          <w:p w14:paraId="2F38DBA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ARLM01902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Resorpcijski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hemost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CELULOZA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E903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FFA14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DB71C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11E85CF" w14:textId="77777777" w:rsidTr="00241A42">
        <w:tc>
          <w:tcPr>
            <w:tcW w:w="5515" w:type="dxa"/>
            <w:shd w:val="clear" w:color="auto" w:fill="auto"/>
          </w:tcPr>
          <w:p w14:paraId="33009E3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ARLM01904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Resorptivna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želatinasta gobica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C2D3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2BCB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1DBE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2C5746" w14:textId="77777777" w:rsidTr="00241A42">
        <w:tc>
          <w:tcPr>
            <w:tcW w:w="5515" w:type="dxa"/>
            <w:shd w:val="clear" w:color="auto" w:fill="auto"/>
          </w:tcPr>
          <w:p w14:paraId="4B00218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ARLM01906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Resorpcijski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lokalni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hemostatik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F121A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8B67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1F34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39CF395" w14:textId="77777777" w:rsidTr="00241A42">
        <w:tc>
          <w:tcPr>
            <w:tcW w:w="5515" w:type="dxa"/>
            <w:shd w:val="clear" w:color="auto" w:fill="auto"/>
          </w:tcPr>
          <w:p w14:paraId="431D126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ARLM02001 Trak za zapiranje ran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5852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58A1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3642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2EAB9E" w14:textId="77777777" w:rsidTr="00241A42">
        <w:tc>
          <w:tcPr>
            <w:tcW w:w="5515" w:type="dxa"/>
            <w:shd w:val="clear" w:color="auto" w:fill="auto"/>
          </w:tcPr>
          <w:p w14:paraId="3739501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ARLM02101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sl-SI"/>
              </w:rPr>
              <w:t>Resorbtivni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 sintetični material z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C2DF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00F96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6C20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AC7DF83" w14:textId="77777777" w:rsidTr="00241A42">
        <w:tc>
          <w:tcPr>
            <w:tcW w:w="5515" w:type="dxa"/>
            <w:shd w:val="clear" w:color="auto" w:fill="auto"/>
          </w:tcPr>
          <w:p w14:paraId="037AC8B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ARLM022 PRAŠEK ZA HEMOSTAZO Z APLIK.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72886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841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1FA9F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6C2338" w14:textId="77777777" w:rsidTr="00241A42">
        <w:tc>
          <w:tcPr>
            <w:tcW w:w="5515" w:type="dxa"/>
            <w:shd w:val="clear" w:color="auto" w:fill="auto"/>
          </w:tcPr>
          <w:p w14:paraId="40D697C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ARLM023 </w:t>
            </w:r>
            <w:r>
              <w:rPr>
                <w:rFonts w:ascii="Arial" w:hAnsi="Arial" w:cs="Arial"/>
              </w:rPr>
              <w:t xml:space="preserve">Specialni šiv za </w:t>
            </w:r>
            <w:proofErr w:type="spellStart"/>
            <w:r>
              <w:rPr>
                <w:rFonts w:ascii="Arial" w:hAnsi="Arial" w:cs="Arial"/>
              </w:rPr>
              <w:t>osteosintezo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388A7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9ED64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8F88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9595913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5C901F3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MAT ZA ENDO. KIR.IN MEH.ŠIV ZA KLAS.KIR.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00A75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C3ECE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0827F4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ED0B54" w14:textId="77777777" w:rsidTr="00241A42">
        <w:tc>
          <w:tcPr>
            <w:tcW w:w="5515" w:type="dxa"/>
            <w:shd w:val="clear" w:color="auto" w:fill="auto"/>
            <w:vAlign w:val="bottom"/>
          </w:tcPr>
          <w:p w14:paraId="03BB140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set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FC40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42BD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5E33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E23C1C8" w14:textId="77777777" w:rsidTr="00241A42">
        <w:tc>
          <w:tcPr>
            <w:tcW w:w="5515" w:type="dxa"/>
            <w:shd w:val="clear" w:color="auto" w:fill="auto"/>
            <w:vAlign w:val="bottom"/>
          </w:tcPr>
          <w:p w14:paraId="0DD884A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ARLO00102 Reduktor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6523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FCA34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1079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833388" w14:textId="77777777" w:rsidTr="00241A42">
        <w:tc>
          <w:tcPr>
            <w:tcW w:w="5515" w:type="dxa"/>
            <w:shd w:val="clear" w:color="auto" w:fill="auto"/>
            <w:vAlign w:val="bottom"/>
          </w:tcPr>
          <w:p w14:paraId="3CCE19A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ARLO00103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Obturator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10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BC04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F7FAC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5C57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B128F0" w14:textId="77777777" w:rsidTr="00241A42">
        <w:tc>
          <w:tcPr>
            <w:tcW w:w="5515" w:type="dxa"/>
            <w:shd w:val="clear" w:color="auto" w:fill="auto"/>
            <w:vAlign w:val="bottom"/>
          </w:tcPr>
          <w:p w14:paraId="315CC4A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ARLO00104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Insuflacijska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igla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F0B86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DFCF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3545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62D24A6" w14:textId="77777777" w:rsidTr="00241A42">
        <w:tc>
          <w:tcPr>
            <w:tcW w:w="5515" w:type="dxa"/>
            <w:shd w:val="clear" w:color="auto" w:fill="auto"/>
            <w:vAlign w:val="bottom"/>
          </w:tcPr>
          <w:p w14:paraId="417C6A5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ARLO00105 Endoskopski klip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aplikatorji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D0835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F32B1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C9CF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65D94D" w14:textId="77777777" w:rsidTr="00241A42">
        <w:tc>
          <w:tcPr>
            <w:tcW w:w="5515" w:type="dxa"/>
            <w:shd w:val="clear" w:color="auto" w:fill="auto"/>
            <w:vAlign w:val="bottom"/>
          </w:tcPr>
          <w:p w14:paraId="6CE3E40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ARLO00106 Endoskopska polnila za klip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DAF8D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CE81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3D65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72C1DC" w14:textId="77777777" w:rsidTr="00241A42">
        <w:tc>
          <w:tcPr>
            <w:tcW w:w="5515" w:type="dxa"/>
            <w:shd w:val="clear" w:color="auto" w:fill="auto"/>
            <w:vAlign w:val="bottom"/>
          </w:tcPr>
          <w:p w14:paraId="034E543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ARLO00107 Ukrivljene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monopolarne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rotirajoče škarje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265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0C1C2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A198E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1C57A7" w14:textId="77777777" w:rsidTr="00241A42">
        <w:tc>
          <w:tcPr>
            <w:tcW w:w="5515" w:type="dxa"/>
            <w:shd w:val="clear" w:color="auto" w:fill="auto"/>
            <w:vAlign w:val="bottom"/>
          </w:tcPr>
          <w:p w14:paraId="0C83F1C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ARLO00108 Endoskopska prijemalka - 5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DE7B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2E869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EEC5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F25AF5A" w14:textId="77777777" w:rsidTr="00241A42">
        <w:tc>
          <w:tcPr>
            <w:tcW w:w="5515" w:type="dxa"/>
            <w:shd w:val="clear" w:color="auto" w:fill="auto"/>
            <w:vAlign w:val="bottom"/>
          </w:tcPr>
          <w:p w14:paraId="725BA7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ARLO00109 Endoskopska prijemalka - 5 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40CF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69B5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5710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3D07EDC" w14:textId="77777777" w:rsidTr="00241A42">
        <w:tc>
          <w:tcPr>
            <w:tcW w:w="5515" w:type="dxa"/>
            <w:shd w:val="clear" w:color="auto" w:fill="auto"/>
            <w:vAlign w:val="bottom"/>
          </w:tcPr>
          <w:p w14:paraId="13C4F8B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ARLO00110 Endoskopska vrečka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8784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ECC5F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7440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095A4AD" w14:textId="77777777" w:rsidTr="00241A42">
        <w:tc>
          <w:tcPr>
            <w:tcW w:w="5515" w:type="dxa"/>
            <w:shd w:val="clear" w:color="auto" w:fill="auto"/>
            <w:vAlign w:val="bottom"/>
          </w:tcPr>
          <w:p w14:paraId="409F819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ARLO00111 Endoskopska zanka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3B0B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03C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57CE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AA3CA2B" w14:textId="77777777" w:rsidTr="00241A42">
        <w:tc>
          <w:tcPr>
            <w:tcW w:w="5515" w:type="dxa"/>
            <w:shd w:val="clear" w:color="auto" w:fill="auto"/>
            <w:vAlign w:val="bottom"/>
          </w:tcPr>
          <w:p w14:paraId="57DB4C3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ARLO00112 Ročnik s povezovalnim kablom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81C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3CDC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D709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02EA398" w14:textId="77777777" w:rsidTr="00241A42">
        <w:tc>
          <w:tcPr>
            <w:tcW w:w="5515" w:type="dxa"/>
            <w:shd w:val="clear" w:color="auto" w:fill="auto"/>
            <w:vAlign w:val="bottom"/>
          </w:tcPr>
          <w:p w14:paraId="088FB92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ARLO00113 Ročnik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laparoskopski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- 5mm/36cm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BEC5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A663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42AE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5F51DC" w14:textId="77777777" w:rsidTr="00241A42">
        <w:tc>
          <w:tcPr>
            <w:tcW w:w="5515" w:type="dxa"/>
            <w:shd w:val="clear" w:color="auto" w:fill="auto"/>
            <w:vAlign w:val="bottom"/>
          </w:tcPr>
          <w:p w14:paraId="4846F8A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ARLO00114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set 2 (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optični)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BDF1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D3F1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F147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319FA66" w14:textId="77777777" w:rsidTr="00241A42">
        <w:tc>
          <w:tcPr>
            <w:tcW w:w="5515" w:type="dxa"/>
            <w:shd w:val="clear" w:color="auto" w:fill="auto"/>
            <w:vAlign w:val="bottom"/>
          </w:tcPr>
          <w:p w14:paraId="09D45D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ARLO00115 Zaščitni endoskopski obroč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245A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B8DD8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1621C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D207A9" w14:textId="77777777" w:rsidTr="00241A42">
        <w:tc>
          <w:tcPr>
            <w:tcW w:w="5515" w:type="dxa"/>
            <w:shd w:val="clear" w:color="auto" w:fill="auto"/>
            <w:vAlign w:val="bottom"/>
          </w:tcPr>
          <w:p w14:paraId="26A7FC9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ARLO00201 Instrumenti premera 10,5mm,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adap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.,ključi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2D9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B080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3B30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6DB75A9" w14:textId="77777777" w:rsidTr="00241A42">
        <w:tc>
          <w:tcPr>
            <w:tcW w:w="5515" w:type="dxa"/>
            <w:shd w:val="clear" w:color="auto" w:fill="auto"/>
            <w:vAlign w:val="bottom"/>
          </w:tcPr>
          <w:p w14:paraId="387CC45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ARLO0020</w:t>
            </w:r>
            <w:r>
              <w:rPr>
                <w:rFonts w:ascii="Arial" w:eastAsia="Times New Roman" w:hAnsi="Arial" w:cs="Arial"/>
                <w:lang w:eastAsia="sl-SI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lang w:eastAsia="sl-SI"/>
              </w:rPr>
              <w:t>Endo</w:t>
            </w:r>
            <w:proofErr w:type="spellEnd"/>
            <w:r>
              <w:rPr>
                <w:rFonts w:ascii="Arial" w:eastAsia="Times New Roman" w:hAnsi="Arial" w:cs="Arial"/>
                <w:lang w:eastAsia="sl-SI"/>
              </w:rPr>
              <w:t xml:space="preserve"> retraktor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8652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1B62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90DF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D7034CA" w14:textId="77777777" w:rsidTr="00241A42">
        <w:tc>
          <w:tcPr>
            <w:tcW w:w="5515" w:type="dxa"/>
            <w:shd w:val="clear" w:color="auto" w:fill="auto"/>
            <w:vAlign w:val="bottom"/>
          </w:tcPr>
          <w:p w14:paraId="0C3DC2C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ARLO00301 Ukrivljeni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intraluminarni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spenjalnik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865A2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05FC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A25A5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E84E250" w14:textId="77777777" w:rsidTr="00241A42">
        <w:tc>
          <w:tcPr>
            <w:tcW w:w="5515" w:type="dxa"/>
            <w:shd w:val="clear" w:color="auto" w:fill="auto"/>
            <w:vAlign w:val="bottom"/>
          </w:tcPr>
          <w:p w14:paraId="24A5EEE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ARLO00303 Linearni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spenjalnik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CB76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B11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21ECC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7038D94" w14:textId="77777777" w:rsidTr="00241A42">
        <w:tc>
          <w:tcPr>
            <w:tcW w:w="5515" w:type="dxa"/>
            <w:shd w:val="clear" w:color="auto" w:fill="auto"/>
            <w:vAlign w:val="bottom"/>
          </w:tcPr>
          <w:p w14:paraId="3AEAD90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ARLO00304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Steplersko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polnilo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93A8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C14A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4577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2851D0" w14:textId="77777777" w:rsidTr="00241A42">
        <w:tc>
          <w:tcPr>
            <w:tcW w:w="5515" w:type="dxa"/>
            <w:shd w:val="clear" w:color="auto" w:fill="auto"/>
            <w:vAlign w:val="bottom"/>
          </w:tcPr>
          <w:p w14:paraId="1E5B3FB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ARLO00305 Avtomatski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clip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aplikator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in polnila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7CD8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84BE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9BD4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A452A8" w14:textId="77777777" w:rsidTr="00241A42">
        <w:tc>
          <w:tcPr>
            <w:tcW w:w="5515" w:type="dxa"/>
            <w:shd w:val="clear" w:color="auto" w:fill="auto"/>
            <w:vAlign w:val="bottom"/>
          </w:tcPr>
          <w:p w14:paraId="5AD7759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ARLO00307 Elektrode in zanke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bipol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.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Resektoskop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6C845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2034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9685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D6B16A" w14:textId="77777777" w:rsidTr="00241A42">
        <w:tc>
          <w:tcPr>
            <w:tcW w:w="5515" w:type="dxa"/>
            <w:shd w:val="clear" w:color="auto" w:fill="auto"/>
            <w:vAlign w:val="bottom"/>
          </w:tcPr>
          <w:p w14:paraId="4103BF5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ARLO00308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Stepler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linearni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7D02A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0C64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7A38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EBD251" w14:textId="77777777" w:rsidTr="00241A42">
        <w:tc>
          <w:tcPr>
            <w:tcW w:w="5515" w:type="dxa"/>
            <w:shd w:val="clear" w:color="auto" w:fill="auto"/>
            <w:vAlign w:val="bottom"/>
          </w:tcPr>
          <w:p w14:paraId="4460EF5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ARLO00309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5CAF9E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E110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4A3B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EB1942A" w14:textId="77777777" w:rsidTr="00241A42">
        <w:tc>
          <w:tcPr>
            <w:tcW w:w="5515" w:type="dxa"/>
            <w:shd w:val="clear" w:color="auto" w:fill="auto"/>
            <w:vAlign w:val="bottom"/>
          </w:tcPr>
          <w:p w14:paraId="3EF047D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ARLO00401 Škarje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laparoskopske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5x340mm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1CC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0904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A41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98BE4AE" w14:textId="77777777" w:rsidTr="00241A42">
        <w:tc>
          <w:tcPr>
            <w:tcW w:w="5515" w:type="dxa"/>
            <w:shd w:val="clear" w:color="auto" w:fill="auto"/>
            <w:vAlign w:val="bottom"/>
          </w:tcPr>
          <w:p w14:paraId="0D8DF63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ARLO00402 Kljukica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laparoskopska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5mm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2B3F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169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D424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E6A4F2" w14:textId="77777777" w:rsidTr="00241A42">
        <w:tc>
          <w:tcPr>
            <w:tcW w:w="5515" w:type="dxa"/>
            <w:shd w:val="clear" w:color="auto" w:fill="auto"/>
            <w:vAlign w:val="bottom"/>
          </w:tcPr>
          <w:p w14:paraId="66D0D9C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</w:t>
            </w:r>
            <w:r>
              <w:rPr>
                <w:rFonts w:ascii="Arial" w:eastAsia="Times New Roman" w:hAnsi="Arial" w:cs="Arial"/>
                <w:lang w:eastAsia="sl-SI"/>
              </w:rPr>
              <w:t xml:space="preserve">409 </w:t>
            </w:r>
            <w:r w:rsidRPr="00F2004E">
              <w:rPr>
                <w:rFonts w:ascii="Arial" w:eastAsia="Times New Roman" w:hAnsi="Arial" w:cs="Arial"/>
                <w:lang w:eastAsia="sl-SI"/>
              </w:rPr>
              <w:t xml:space="preserve">Kljukica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laparoskopska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monopolarna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53F76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BA390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98B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6B1F545" w14:textId="77777777" w:rsidTr="00241A42">
        <w:tc>
          <w:tcPr>
            <w:tcW w:w="5515" w:type="dxa"/>
            <w:shd w:val="clear" w:color="auto" w:fill="auto"/>
            <w:vAlign w:val="bottom"/>
          </w:tcPr>
          <w:p w14:paraId="2052E30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 xml:space="preserve">ARLO00403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Endoklip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laparaskopski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6DD75C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FBA6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290B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0652E88" w14:textId="77777777" w:rsidTr="00241A42">
        <w:tc>
          <w:tcPr>
            <w:tcW w:w="5515" w:type="dxa"/>
            <w:shd w:val="clear" w:color="auto" w:fill="auto"/>
            <w:vAlign w:val="bottom"/>
          </w:tcPr>
          <w:p w14:paraId="741B107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ARLO00404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Trokar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optični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545C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7288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F6BA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716F6AA" w14:textId="77777777" w:rsidTr="00241A42">
        <w:tc>
          <w:tcPr>
            <w:tcW w:w="5515" w:type="dxa"/>
            <w:shd w:val="clear" w:color="auto" w:fill="auto"/>
            <w:vAlign w:val="bottom"/>
          </w:tcPr>
          <w:p w14:paraId="04B6F88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ARLO00405 Tesnilo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trokarja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A68A3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4299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108D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B1962BB" w14:textId="77777777" w:rsidTr="00241A42">
        <w:tc>
          <w:tcPr>
            <w:tcW w:w="5515" w:type="dxa"/>
            <w:shd w:val="clear" w:color="auto" w:fill="auto"/>
            <w:vAlign w:val="bottom"/>
          </w:tcPr>
          <w:p w14:paraId="5701BE0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ARLO00406 Polnilo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E436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169C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8C3D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F9F8BA9" w14:textId="77777777" w:rsidTr="00241A42">
        <w:tc>
          <w:tcPr>
            <w:tcW w:w="5515" w:type="dxa"/>
            <w:shd w:val="clear" w:color="auto" w:fill="auto"/>
            <w:vAlign w:val="bottom"/>
          </w:tcPr>
          <w:p w14:paraId="17ED880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ARLO00408 Mrežica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79A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FCE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0F3C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BC348C4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36BDAFE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PRIPOMOČKI ZA REGIONALNO ANESTEZIJO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612252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12758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D7FD2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34E4FF" w14:textId="77777777" w:rsidTr="00241A42">
        <w:tc>
          <w:tcPr>
            <w:tcW w:w="5515" w:type="dxa"/>
            <w:shd w:val="clear" w:color="auto" w:fill="auto"/>
            <w:vAlign w:val="bottom"/>
          </w:tcPr>
          <w:p w14:paraId="7DCB46F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ARLQ00101 Igle in sistemi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6E61A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A5EB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5072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DB1067" w14:textId="77777777" w:rsidTr="00241A42">
        <w:tc>
          <w:tcPr>
            <w:tcW w:w="5515" w:type="dxa"/>
            <w:shd w:val="clear" w:color="auto" w:fill="auto"/>
            <w:vAlign w:val="bottom"/>
          </w:tcPr>
          <w:p w14:paraId="7841D6E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ARLQ00201 Set za epiduralni kateter+sist.za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fix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0DEA56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7C248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922D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596F1F" w14:textId="77777777" w:rsidTr="00241A42">
        <w:tc>
          <w:tcPr>
            <w:tcW w:w="5515" w:type="dxa"/>
            <w:shd w:val="clear" w:color="auto" w:fill="auto"/>
            <w:vAlign w:val="bottom"/>
          </w:tcPr>
          <w:p w14:paraId="2E11141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ARLQ00502 Igle za regionalno anestezijo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3C73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2A91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12AB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28EBD19" w14:textId="77777777" w:rsidTr="00241A42">
        <w:tc>
          <w:tcPr>
            <w:tcW w:w="5515" w:type="dxa"/>
            <w:shd w:val="clear" w:color="auto" w:fill="auto"/>
            <w:vAlign w:val="bottom"/>
          </w:tcPr>
          <w:p w14:paraId="7B08C68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ARLQ008 sistem za CADD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6550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E902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0366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0915A28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18F94F7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ENTERALNA PREH., SONDE, SIST. ZA HRANJ</w:t>
            </w:r>
            <w:r w:rsidRPr="00F2004E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F6B15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A1169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90499E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812EA9C" w14:textId="77777777" w:rsidTr="00241A42">
        <w:tc>
          <w:tcPr>
            <w:tcW w:w="5515" w:type="dxa"/>
            <w:shd w:val="clear" w:color="auto" w:fill="auto"/>
            <w:vAlign w:val="bottom"/>
          </w:tcPr>
          <w:p w14:paraId="733C9A8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Enteralna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formula 500ml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02143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FAD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2C93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7D3EDC1" w14:textId="77777777" w:rsidTr="00241A42">
        <w:tc>
          <w:tcPr>
            <w:tcW w:w="5515" w:type="dxa"/>
            <w:shd w:val="clear" w:color="auto" w:fill="auto"/>
            <w:vAlign w:val="bottom"/>
          </w:tcPr>
          <w:p w14:paraId="38BF51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ARLR01002 Gravitacijski ENFIT sistem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94DB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C21C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D699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78E82E6" w14:textId="77777777" w:rsidTr="00241A42">
        <w:tc>
          <w:tcPr>
            <w:tcW w:w="5515" w:type="dxa"/>
            <w:shd w:val="clear" w:color="auto" w:fill="auto"/>
            <w:vAlign w:val="bottom"/>
          </w:tcPr>
          <w:p w14:paraId="3854CAA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ARLR01003 Posebna živila z nizko vsebnostjo maščob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EF0B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3A6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574F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10AED2F" w14:textId="77777777" w:rsidTr="00241A42">
        <w:tc>
          <w:tcPr>
            <w:tcW w:w="5515" w:type="dxa"/>
            <w:shd w:val="clear" w:color="auto" w:fill="auto"/>
            <w:vAlign w:val="bottom"/>
          </w:tcPr>
          <w:p w14:paraId="3140B94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ARLR01004 Sonde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enteralno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prehrano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0FA4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1E952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4C02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4F15BD" w14:textId="77777777" w:rsidTr="00241A42">
        <w:tc>
          <w:tcPr>
            <w:tcW w:w="5515" w:type="dxa"/>
            <w:shd w:val="clear" w:color="auto" w:fill="auto"/>
            <w:vAlign w:val="bottom"/>
          </w:tcPr>
          <w:p w14:paraId="5B39F79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ARLR01005 Sistem za Smart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Varioline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črpalko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DD56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4DEC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81B02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A12800" w14:textId="77777777" w:rsidTr="00241A42">
        <w:tc>
          <w:tcPr>
            <w:tcW w:w="5515" w:type="dxa"/>
            <w:shd w:val="clear" w:color="auto" w:fill="auto"/>
            <w:vAlign w:val="bottom"/>
          </w:tcPr>
          <w:p w14:paraId="2601EA8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ARLR01006 Sistem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enteralno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hranjenje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8DE7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E87A1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F7D9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C9C828" w14:textId="77777777" w:rsidTr="00241A42">
        <w:tc>
          <w:tcPr>
            <w:tcW w:w="5515" w:type="dxa"/>
            <w:shd w:val="clear" w:color="auto" w:fill="auto"/>
            <w:vAlign w:val="bottom"/>
          </w:tcPr>
          <w:p w14:paraId="7F88594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ARLR01007 Gostilo za živila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6958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32F2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8065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8B01E59" w14:textId="77777777" w:rsidTr="00241A42">
        <w:tc>
          <w:tcPr>
            <w:tcW w:w="5515" w:type="dxa"/>
            <w:shd w:val="clear" w:color="auto" w:fill="auto"/>
            <w:vAlign w:val="bottom"/>
          </w:tcPr>
          <w:p w14:paraId="7010A1B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ARLR01008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Enteralna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formula 1000 ml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8B4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D68B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C13F8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322F16F" w14:textId="77777777" w:rsidTr="00241A42">
        <w:tc>
          <w:tcPr>
            <w:tcW w:w="5515" w:type="dxa"/>
            <w:shd w:val="clear" w:color="auto" w:fill="auto"/>
            <w:vAlign w:val="bottom"/>
          </w:tcPr>
          <w:p w14:paraId="77892E8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ARLR01010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ENfit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pripomočki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CA9D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0DDF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55BC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368B98" w14:textId="77777777" w:rsidTr="00241A42">
        <w:tc>
          <w:tcPr>
            <w:tcW w:w="5515" w:type="dxa"/>
            <w:shd w:val="clear" w:color="auto" w:fill="auto"/>
            <w:vAlign w:val="bottom"/>
          </w:tcPr>
          <w:p w14:paraId="5E950C8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ARLR01011 Ščetka za čiščenje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konektov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70EBC1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35D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47528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2D2835C" w14:textId="77777777" w:rsidTr="00241A42">
        <w:tc>
          <w:tcPr>
            <w:tcW w:w="5515" w:type="dxa"/>
            <w:shd w:val="clear" w:color="auto" w:fill="auto"/>
            <w:vAlign w:val="bottom"/>
          </w:tcPr>
          <w:p w14:paraId="7E960BA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ARLR01012 Sonda hranilna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nazogastična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D4AD44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BF49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751C7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1A7C8BF" w14:textId="77777777" w:rsidTr="00241A42">
        <w:tc>
          <w:tcPr>
            <w:tcW w:w="5515" w:type="dxa"/>
            <w:shd w:val="clear" w:color="auto" w:fill="auto"/>
            <w:vAlign w:val="bottom"/>
          </w:tcPr>
          <w:p w14:paraId="010630C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ARLR01013 Sonda hranilna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88DE6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CA3A5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2DF8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8460B0" w14:textId="77777777" w:rsidTr="00241A42">
        <w:tc>
          <w:tcPr>
            <w:tcW w:w="5515" w:type="dxa"/>
            <w:shd w:val="clear" w:color="auto" w:fill="BFBFBF" w:themeFill="background1" w:themeFillShade="BF"/>
          </w:tcPr>
          <w:p w14:paraId="7CCD312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MATERIAL ZA STERILIZACIJO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6E4C4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147903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173CCC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BD51FE" w14:textId="77777777" w:rsidTr="00241A42">
        <w:tc>
          <w:tcPr>
            <w:tcW w:w="5515" w:type="dxa"/>
            <w:shd w:val="clear" w:color="auto" w:fill="auto"/>
          </w:tcPr>
          <w:p w14:paraId="1B7E0AB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ARLS00101 Papir za sterilizacijo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krep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D6DF2F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0E91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E13B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238874A" w14:textId="77777777" w:rsidTr="00241A42">
        <w:tc>
          <w:tcPr>
            <w:tcW w:w="5515" w:type="dxa"/>
            <w:shd w:val="clear" w:color="auto" w:fill="auto"/>
          </w:tcPr>
          <w:p w14:paraId="1FFF6E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ARLS00102 Papir za podloge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2D5D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6DEE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57753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F3E7F50" w14:textId="77777777" w:rsidTr="00241A42">
        <w:tc>
          <w:tcPr>
            <w:tcW w:w="5515" w:type="dxa"/>
            <w:shd w:val="clear" w:color="auto" w:fill="auto"/>
          </w:tcPr>
          <w:p w14:paraId="1DAAE03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ARLS00103 Papir za sterilizacijo flis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68C9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00F8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40B3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4A9F389" w14:textId="77777777" w:rsidTr="00241A42">
        <w:tc>
          <w:tcPr>
            <w:tcW w:w="5515" w:type="dxa"/>
            <w:shd w:val="clear" w:color="auto" w:fill="auto"/>
          </w:tcPr>
          <w:p w14:paraId="2BA6F09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ARLS00104 Papir za sterilizacijo s plazmo in paro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6974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C03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1ABBF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DBD7784" w14:textId="77777777" w:rsidTr="00241A42">
        <w:tc>
          <w:tcPr>
            <w:tcW w:w="5515" w:type="dxa"/>
            <w:shd w:val="clear" w:color="auto" w:fill="auto"/>
          </w:tcPr>
          <w:p w14:paraId="56F08B7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ARLS00105 Rokavi za sterilizacijo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230C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A933E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3887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873940F" w14:textId="77777777" w:rsidTr="00241A42">
        <w:tc>
          <w:tcPr>
            <w:tcW w:w="5515" w:type="dxa"/>
            <w:shd w:val="clear" w:color="auto" w:fill="auto"/>
          </w:tcPr>
          <w:p w14:paraId="489EF2D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ARLS00106 Vrečke za sterilizacijo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D643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E4631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BB3F2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93A5DD" w14:textId="77777777" w:rsidTr="00241A42">
        <w:tc>
          <w:tcPr>
            <w:tcW w:w="5515" w:type="dxa"/>
            <w:shd w:val="clear" w:color="auto" w:fill="auto"/>
          </w:tcPr>
          <w:p w14:paraId="0504072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ARLS00201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Bowie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- Dick (B&amp;D) test za enkratno upor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9409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39E6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50532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62C9DCF" w14:textId="77777777" w:rsidTr="00241A42">
        <w:tc>
          <w:tcPr>
            <w:tcW w:w="5515" w:type="dxa"/>
            <w:shd w:val="clear" w:color="auto" w:fill="auto"/>
          </w:tcPr>
          <w:p w14:paraId="2F4ED1D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ARLS00202 Kontrole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termodezinfektor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DD44A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3B93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835A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9541C3" w14:textId="77777777" w:rsidTr="00241A42">
        <w:tc>
          <w:tcPr>
            <w:tcW w:w="5515" w:type="dxa"/>
            <w:shd w:val="clear" w:color="auto" w:fill="auto"/>
          </w:tcPr>
          <w:p w14:paraId="18AED38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ARLS00203 Trak za kontrolo parne sterilizacije - 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F4FCB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90C8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6FBC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C42010E" w14:textId="77777777" w:rsidTr="00241A42">
        <w:tc>
          <w:tcPr>
            <w:tcW w:w="5515" w:type="dxa"/>
            <w:shd w:val="clear" w:color="auto" w:fill="auto"/>
          </w:tcPr>
          <w:p w14:paraId="6D0881E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ARLS00204 Kemični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integratorji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- razred 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6C26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1D37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20E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130D33D" w14:textId="77777777" w:rsidTr="00241A42">
        <w:tc>
          <w:tcPr>
            <w:tcW w:w="5515" w:type="dxa"/>
            <w:shd w:val="clear" w:color="auto" w:fill="auto"/>
          </w:tcPr>
          <w:p w14:paraId="6B2F6B5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ARLS00206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Emulator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- razred 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36197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7AAAF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FC9D7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5E02938" w14:textId="77777777" w:rsidTr="00241A42">
        <w:tc>
          <w:tcPr>
            <w:tcW w:w="5515" w:type="dxa"/>
            <w:shd w:val="clear" w:color="auto" w:fill="auto"/>
          </w:tcPr>
          <w:p w14:paraId="5924A72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ARLS00208 Biološki indikator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attest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 3 urni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E1EE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6518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718A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70D2AE" w14:textId="77777777" w:rsidTr="00241A42">
        <w:tc>
          <w:tcPr>
            <w:tcW w:w="5515" w:type="dxa"/>
            <w:shd w:val="clear" w:color="auto" w:fill="auto"/>
          </w:tcPr>
          <w:p w14:paraId="0399FDF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ARLS00301 Ščitnik za inštrumente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AFF40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314C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41EE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4D27259" w14:textId="77777777" w:rsidTr="00241A42">
        <w:tc>
          <w:tcPr>
            <w:tcW w:w="5515" w:type="dxa"/>
            <w:shd w:val="clear" w:color="auto" w:fill="auto"/>
          </w:tcPr>
          <w:p w14:paraId="2F4F270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ARLS00401 Ovojnina za plazma sterilizacijo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989B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81DA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A76B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30E0049" w14:textId="77777777" w:rsidTr="00241A42">
        <w:tc>
          <w:tcPr>
            <w:tcW w:w="5515" w:type="dxa"/>
            <w:shd w:val="clear" w:color="auto" w:fill="auto"/>
          </w:tcPr>
          <w:p w14:paraId="08798A1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ARLS00402 Kemični indikator za plazma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ster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B257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D226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2C42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5401F2" w14:textId="77777777" w:rsidTr="00241A42">
        <w:tc>
          <w:tcPr>
            <w:tcW w:w="5515" w:type="dxa"/>
            <w:shd w:val="clear" w:color="auto" w:fill="auto"/>
          </w:tcPr>
          <w:p w14:paraId="2B2DCED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ARLS00403 Biološki indikator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65755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532C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E0DB9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4B15087" w14:textId="77777777" w:rsidTr="00241A42">
        <w:tc>
          <w:tcPr>
            <w:tcW w:w="5515" w:type="dxa"/>
            <w:shd w:val="clear" w:color="auto" w:fill="auto"/>
          </w:tcPr>
          <w:p w14:paraId="55DB8A9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ARLS00404 Sterilizacijske kasete z H2O2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F94A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D672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E357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A1D10B0" w14:textId="77777777" w:rsidTr="00241A42">
        <w:tc>
          <w:tcPr>
            <w:tcW w:w="5515" w:type="dxa"/>
            <w:shd w:val="clear" w:color="auto" w:fill="auto"/>
          </w:tcPr>
          <w:p w14:paraId="316B29A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ARLS00501 Plomba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2ABB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67D5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6F91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3DFB5CF" w14:textId="77777777" w:rsidTr="00241A42">
        <w:tc>
          <w:tcPr>
            <w:tcW w:w="5515" w:type="dxa"/>
            <w:shd w:val="clear" w:color="auto" w:fill="auto"/>
          </w:tcPr>
          <w:p w14:paraId="4816362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ARLS00502 Papirni filter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279C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AAE4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03C6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E6E524A" w14:textId="77777777" w:rsidTr="00241A42">
        <w:tc>
          <w:tcPr>
            <w:tcW w:w="5515" w:type="dxa"/>
            <w:shd w:val="clear" w:color="auto" w:fill="auto"/>
          </w:tcPr>
          <w:p w14:paraId="684EB63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ARLS00601 Kemični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integrator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B14B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9AE6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7F51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BFA9BF2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3957A9F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KEMIKALIJE FARMACEVTSKE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31F39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FB15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E793B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4937EF3" w14:textId="77777777" w:rsidTr="00241A42">
        <w:tc>
          <w:tcPr>
            <w:tcW w:w="5515" w:type="dxa"/>
            <w:shd w:val="clear" w:color="auto" w:fill="auto"/>
            <w:vAlign w:val="bottom"/>
          </w:tcPr>
          <w:p w14:paraId="583D8D1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 xml:space="preserve">NLC0060122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5BC1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2DFE0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77E4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6663D12" w14:textId="77777777" w:rsidTr="00241A42">
        <w:tc>
          <w:tcPr>
            <w:tcW w:w="5515" w:type="dxa"/>
            <w:shd w:val="clear" w:color="auto" w:fill="auto"/>
            <w:vAlign w:val="bottom"/>
          </w:tcPr>
          <w:p w14:paraId="4979FE8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NLT0010101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25669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DE87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FC4E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AD28A9E" w14:textId="77777777" w:rsidTr="00241A42">
        <w:tc>
          <w:tcPr>
            <w:tcW w:w="5515" w:type="dxa"/>
            <w:shd w:val="clear" w:color="auto" w:fill="auto"/>
            <w:vAlign w:val="bottom"/>
          </w:tcPr>
          <w:p w14:paraId="2B41B82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NLT0010301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4277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E0E0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2426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4FB4D89" w14:textId="77777777" w:rsidTr="00241A42">
        <w:tc>
          <w:tcPr>
            <w:tcW w:w="5515" w:type="dxa"/>
            <w:shd w:val="clear" w:color="auto" w:fill="auto"/>
            <w:vAlign w:val="bottom"/>
          </w:tcPr>
          <w:p w14:paraId="0A1CA73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NLT0010401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47BE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5D4B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2EBC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2CC7E93" w14:textId="77777777" w:rsidTr="00241A42">
        <w:tc>
          <w:tcPr>
            <w:tcW w:w="5515" w:type="dxa"/>
            <w:shd w:val="clear" w:color="auto" w:fill="auto"/>
            <w:vAlign w:val="bottom"/>
          </w:tcPr>
          <w:p w14:paraId="27DA600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NLT0010501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A1DB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5CA5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456F5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8F77F5" w14:textId="77777777" w:rsidTr="00241A42">
        <w:tc>
          <w:tcPr>
            <w:tcW w:w="5515" w:type="dxa"/>
            <w:shd w:val="clear" w:color="auto" w:fill="auto"/>
            <w:vAlign w:val="bottom"/>
          </w:tcPr>
          <w:p w14:paraId="1A20827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NLT0010502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3966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258A3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351C6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5CEAD80" w14:textId="77777777" w:rsidTr="00241A42">
        <w:tc>
          <w:tcPr>
            <w:tcW w:w="5515" w:type="dxa"/>
            <w:shd w:val="clear" w:color="auto" w:fill="auto"/>
            <w:vAlign w:val="bottom"/>
          </w:tcPr>
          <w:p w14:paraId="72F9B1F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NLT0010504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E3B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B75D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81C0C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54FA34" w14:textId="77777777" w:rsidTr="00241A42">
        <w:tc>
          <w:tcPr>
            <w:tcW w:w="5515" w:type="dxa"/>
            <w:shd w:val="clear" w:color="auto" w:fill="auto"/>
            <w:vAlign w:val="bottom"/>
          </w:tcPr>
          <w:p w14:paraId="04E2DB5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NLT0010505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05A2A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3C9D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838A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7A2D55D" w14:textId="77777777" w:rsidTr="00241A42">
        <w:tc>
          <w:tcPr>
            <w:tcW w:w="5515" w:type="dxa"/>
            <w:shd w:val="clear" w:color="auto" w:fill="auto"/>
            <w:vAlign w:val="bottom"/>
          </w:tcPr>
          <w:p w14:paraId="210F8E1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NLT0010506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CB8D4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6E2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5F64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9694A77" w14:textId="77777777" w:rsidTr="00241A42">
        <w:tc>
          <w:tcPr>
            <w:tcW w:w="5515" w:type="dxa"/>
            <w:shd w:val="clear" w:color="auto" w:fill="auto"/>
            <w:vAlign w:val="bottom"/>
          </w:tcPr>
          <w:p w14:paraId="2CE028D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NLT0010507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8B10E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14372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938B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7BF99CC" w14:textId="77777777" w:rsidTr="00241A42">
        <w:tc>
          <w:tcPr>
            <w:tcW w:w="5515" w:type="dxa"/>
            <w:shd w:val="clear" w:color="auto" w:fill="auto"/>
            <w:vAlign w:val="bottom"/>
          </w:tcPr>
          <w:p w14:paraId="575AA56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NLT0010508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872E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896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73DB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271AE5" w14:textId="77777777" w:rsidTr="00241A42">
        <w:tc>
          <w:tcPr>
            <w:tcW w:w="5515" w:type="dxa"/>
            <w:shd w:val="clear" w:color="auto" w:fill="auto"/>
            <w:vAlign w:val="bottom"/>
          </w:tcPr>
          <w:p w14:paraId="1C7BFD0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NLT0010509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A7C2A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E430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1FCD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8CF480" w14:textId="77777777" w:rsidTr="00241A42">
        <w:tc>
          <w:tcPr>
            <w:tcW w:w="5515" w:type="dxa"/>
            <w:shd w:val="clear" w:color="auto" w:fill="auto"/>
            <w:vAlign w:val="bottom"/>
          </w:tcPr>
          <w:p w14:paraId="703FB2D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NLT0010510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BC87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B81E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7397A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DABDCDA" w14:textId="77777777" w:rsidTr="00241A42">
        <w:tc>
          <w:tcPr>
            <w:tcW w:w="5515" w:type="dxa"/>
            <w:shd w:val="clear" w:color="auto" w:fill="auto"/>
            <w:vAlign w:val="bottom"/>
          </w:tcPr>
          <w:p w14:paraId="128C936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NLT0010511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F22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D55A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013D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377D795" w14:textId="77777777" w:rsidTr="00241A42">
        <w:tc>
          <w:tcPr>
            <w:tcW w:w="5515" w:type="dxa"/>
            <w:shd w:val="clear" w:color="auto" w:fill="auto"/>
            <w:vAlign w:val="bottom"/>
          </w:tcPr>
          <w:p w14:paraId="65445DD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NLT0010512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1590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520D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ED44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AFD645E" w14:textId="77777777" w:rsidTr="00241A42">
        <w:tc>
          <w:tcPr>
            <w:tcW w:w="5515" w:type="dxa"/>
            <w:shd w:val="clear" w:color="auto" w:fill="auto"/>
            <w:vAlign w:val="bottom"/>
          </w:tcPr>
          <w:p w14:paraId="17964E4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NLT0010513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463A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424D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B0A6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70EB85" w14:textId="77777777" w:rsidTr="00241A42">
        <w:tc>
          <w:tcPr>
            <w:tcW w:w="5515" w:type="dxa"/>
            <w:shd w:val="clear" w:color="auto" w:fill="auto"/>
            <w:vAlign w:val="bottom"/>
          </w:tcPr>
          <w:p w14:paraId="360030F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NLT0010514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62F36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21A7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1BA4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F2D9E32" w14:textId="77777777" w:rsidTr="00241A42">
        <w:tc>
          <w:tcPr>
            <w:tcW w:w="5515" w:type="dxa"/>
            <w:shd w:val="clear" w:color="auto" w:fill="auto"/>
            <w:vAlign w:val="bottom"/>
          </w:tcPr>
          <w:p w14:paraId="2B084FF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NLT0010515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F194B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E341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5BFE0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A29029D" w14:textId="77777777" w:rsidTr="00241A42">
        <w:tc>
          <w:tcPr>
            <w:tcW w:w="5515" w:type="dxa"/>
            <w:shd w:val="clear" w:color="auto" w:fill="auto"/>
            <w:vAlign w:val="bottom"/>
          </w:tcPr>
          <w:p w14:paraId="741AD8D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NLT0010517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FD0F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518D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AEE23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928A55C" w14:textId="77777777" w:rsidTr="00241A42">
        <w:tc>
          <w:tcPr>
            <w:tcW w:w="5515" w:type="dxa"/>
            <w:shd w:val="clear" w:color="auto" w:fill="auto"/>
            <w:vAlign w:val="bottom"/>
          </w:tcPr>
          <w:p w14:paraId="225628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NLT0010518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5A1D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2FE4F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6F76A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28E5F9" w14:textId="77777777" w:rsidTr="00241A42">
        <w:tc>
          <w:tcPr>
            <w:tcW w:w="5515" w:type="dxa"/>
            <w:shd w:val="clear" w:color="auto" w:fill="auto"/>
            <w:vAlign w:val="bottom"/>
          </w:tcPr>
          <w:p w14:paraId="375CA47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NLT0010519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1D841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60C4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6D24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704C83B" w14:textId="77777777" w:rsidTr="00241A42">
        <w:tc>
          <w:tcPr>
            <w:tcW w:w="5515" w:type="dxa"/>
            <w:shd w:val="clear" w:color="auto" w:fill="auto"/>
            <w:vAlign w:val="bottom"/>
          </w:tcPr>
          <w:p w14:paraId="680B48B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NLT0010520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F1645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A3C2A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6FB1C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E34F2F5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3D82799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ARTROSKOPSKI MATERIAL 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517E8C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EDB99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9A4B15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BAFFAA" w14:textId="77777777" w:rsidTr="00241A42">
        <w:tc>
          <w:tcPr>
            <w:tcW w:w="5515" w:type="dxa"/>
            <w:shd w:val="clear" w:color="auto" w:fill="auto"/>
          </w:tcPr>
          <w:p w14:paraId="6059875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ARLU10101 Sistemi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artroskopsko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črpalko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AA8C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DE8C3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B5B3A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069F38A" w14:textId="77777777" w:rsidTr="00241A42">
        <w:tc>
          <w:tcPr>
            <w:tcW w:w="5515" w:type="dxa"/>
            <w:shd w:val="clear" w:color="auto" w:fill="auto"/>
          </w:tcPr>
          <w:p w14:paraId="57EEF45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ARLU10102 Noži in strgalniki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artroskopske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opera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20E1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9B7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A92E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8C89F1E" w14:textId="77777777" w:rsidTr="00241A42">
        <w:tc>
          <w:tcPr>
            <w:tcW w:w="5515" w:type="dxa"/>
            <w:shd w:val="clear" w:color="auto" w:fill="auto"/>
          </w:tcPr>
          <w:p w14:paraId="3BB0C57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ARLU10105 Noži in strgalniki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artros.operacije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793E8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4D5B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B304B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14C9FCF" w14:textId="77777777" w:rsidTr="00241A42">
        <w:tc>
          <w:tcPr>
            <w:tcW w:w="5515" w:type="dxa"/>
            <w:shd w:val="clear" w:color="auto" w:fill="auto"/>
          </w:tcPr>
          <w:p w14:paraId="738D3C6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ARLU10201 Sistem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artroskopsko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črpalko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533A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0935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5FC6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638D761" w14:textId="77777777" w:rsidTr="00241A42">
        <w:tc>
          <w:tcPr>
            <w:tcW w:w="5515" w:type="dxa"/>
            <w:shd w:val="clear" w:color="auto" w:fill="auto"/>
          </w:tcPr>
          <w:p w14:paraId="239BC25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ARLU10301 Električni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disektor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, elektrode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7B13B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B02F5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1510F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97372B5" w14:textId="77777777" w:rsidTr="00241A42">
        <w:tc>
          <w:tcPr>
            <w:tcW w:w="5515" w:type="dxa"/>
            <w:shd w:val="clear" w:color="auto" w:fill="auto"/>
          </w:tcPr>
          <w:p w14:paraId="3DAB83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ARLU1030</w:t>
            </w: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2 Bipolarni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sl-SI"/>
              </w:rPr>
              <w:t>radioreferenčni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sl-SI"/>
              </w:rPr>
              <w:t>disektor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7E26D7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8F80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4530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B699375" w14:textId="77777777" w:rsidTr="00241A42">
        <w:tc>
          <w:tcPr>
            <w:tcW w:w="5515" w:type="dxa"/>
            <w:shd w:val="clear" w:color="auto" w:fill="auto"/>
          </w:tcPr>
          <w:p w14:paraId="2D04457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ARLU10401 Šiv tetiva – kost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EA03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A3AF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83FC0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C61EC8" w14:textId="77777777" w:rsidTr="00241A42">
        <w:tc>
          <w:tcPr>
            <w:tcW w:w="5515" w:type="dxa"/>
            <w:shd w:val="clear" w:color="auto" w:fill="auto"/>
          </w:tcPr>
          <w:p w14:paraId="5C4AB85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ARLU10402 Šivalni material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8E84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6AB5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CCCC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B1094BB" w14:textId="77777777" w:rsidTr="00241A42">
        <w:tc>
          <w:tcPr>
            <w:tcW w:w="5515" w:type="dxa"/>
            <w:shd w:val="clear" w:color="auto" w:fill="auto"/>
          </w:tcPr>
          <w:p w14:paraId="3997A7B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ARLU10403 Šiv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artroskopsko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šivanje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miniskusa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A09CE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4E841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2DE0A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620E833" w14:textId="77777777" w:rsidTr="00241A42">
        <w:tc>
          <w:tcPr>
            <w:tcW w:w="5515" w:type="dxa"/>
            <w:shd w:val="clear" w:color="auto" w:fill="auto"/>
          </w:tcPr>
          <w:p w14:paraId="66267B8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ARLU10404 Šiv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5E1A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1A32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FEE1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C2BF110" w14:textId="77777777" w:rsidTr="00241A42">
        <w:tc>
          <w:tcPr>
            <w:tcW w:w="5515" w:type="dxa"/>
            <w:shd w:val="clear" w:color="auto" w:fill="auto"/>
          </w:tcPr>
          <w:p w14:paraId="0778A28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ARLU10501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Resorbitivni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interferenčni vijak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00D3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3FA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ECA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479F38" w14:textId="77777777" w:rsidTr="00241A42">
        <w:tc>
          <w:tcPr>
            <w:tcW w:w="5515" w:type="dxa"/>
            <w:shd w:val="clear" w:color="auto" w:fill="auto"/>
          </w:tcPr>
          <w:p w14:paraId="7CCBB4B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ARLU10503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Titanijevi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interferančni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vijaki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1FD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CA93F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9AA2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BD56F3" w14:textId="77777777" w:rsidTr="00241A42">
        <w:tc>
          <w:tcPr>
            <w:tcW w:w="5515" w:type="dxa"/>
            <w:shd w:val="clear" w:color="auto" w:fill="auto"/>
          </w:tcPr>
          <w:p w14:paraId="5CB400A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ARLU10504 Žica vodilna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A1AA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2D48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44C8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1735FD" w14:textId="77777777" w:rsidTr="00241A42">
        <w:tc>
          <w:tcPr>
            <w:tcW w:w="5515" w:type="dxa"/>
            <w:shd w:val="clear" w:color="auto" w:fill="auto"/>
          </w:tcPr>
          <w:p w14:paraId="24BD8963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ARLU10505 Notranji gumbi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4C5E0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FFB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2C99D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A1627A6" w14:textId="77777777" w:rsidTr="00241A42">
        <w:tc>
          <w:tcPr>
            <w:tcW w:w="5515" w:type="dxa"/>
            <w:shd w:val="clear" w:color="auto" w:fill="auto"/>
          </w:tcPr>
          <w:p w14:paraId="097ECCB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ARLU10701 Nerazgradljiva TI sidra z nitmi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003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05BDB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4C2AE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C012BF0" w14:textId="77777777" w:rsidTr="00241A42">
        <w:tc>
          <w:tcPr>
            <w:tcW w:w="5515" w:type="dxa"/>
            <w:shd w:val="clear" w:color="auto" w:fill="auto"/>
          </w:tcPr>
          <w:p w14:paraId="7EFBD55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ARLU10702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Neresorbilna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mini,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mikro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TI sidra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34096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59811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B962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4092BB8" w14:textId="77777777" w:rsidTr="00241A42">
        <w:tc>
          <w:tcPr>
            <w:tcW w:w="5515" w:type="dxa"/>
            <w:shd w:val="clear" w:color="auto" w:fill="auto"/>
          </w:tcPr>
          <w:p w14:paraId="63FF6F4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ARLU10703 Nerazgradljivo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brezvozelno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sidro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5CCF8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918A7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79C1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A58F315" w14:textId="77777777" w:rsidTr="00241A42">
        <w:tc>
          <w:tcPr>
            <w:tcW w:w="5515" w:type="dxa"/>
            <w:shd w:val="clear" w:color="auto" w:fill="auto"/>
          </w:tcPr>
          <w:p w14:paraId="1EDF326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ARLU10704 Nerazgradljivo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brezv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. sidro z lopatko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9E27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59C5C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0427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BC96339" w14:textId="77777777" w:rsidTr="00241A42">
        <w:tc>
          <w:tcPr>
            <w:tcW w:w="5515" w:type="dxa"/>
            <w:shd w:val="clear" w:color="auto" w:fill="auto"/>
          </w:tcPr>
          <w:p w14:paraId="31723C6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ARLU10801 Sidra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rotaotrno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manšeto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Rotator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cuff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850C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410BB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6C60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0DCF592" w14:textId="77777777" w:rsidTr="00241A42">
        <w:tc>
          <w:tcPr>
            <w:tcW w:w="5515" w:type="dxa"/>
            <w:shd w:val="clear" w:color="auto" w:fill="auto"/>
          </w:tcPr>
          <w:p w14:paraId="07F04CA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ARLU10802 Sidro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rotatorno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manšeto GII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Anchor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8B8D5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DA79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760CF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1137EB4" w14:textId="77777777" w:rsidTr="00241A42">
        <w:tc>
          <w:tcPr>
            <w:tcW w:w="5515" w:type="dxa"/>
            <w:shd w:val="clear" w:color="auto" w:fill="auto"/>
          </w:tcPr>
          <w:p w14:paraId="37C5833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ARLU10901 Sistem za prečno fiksacijo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grafta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v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femo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F485A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B883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9FA1E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CEA2B5D" w14:textId="77777777" w:rsidTr="00241A42">
        <w:tc>
          <w:tcPr>
            <w:tcW w:w="5515" w:type="dxa"/>
            <w:shd w:val="clear" w:color="auto" w:fill="auto"/>
          </w:tcPr>
          <w:p w14:paraId="33F07A0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ARLU11001 Potisna igla za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artros.prij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.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Scorpion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B8773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7658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34FD6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530E8CA" w14:textId="77777777" w:rsidTr="00241A42">
        <w:tc>
          <w:tcPr>
            <w:tcW w:w="5515" w:type="dxa"/>
            <w:shd w:val="clear" w:color="auto" w:fill="auto"/>
          </w:tcPr>
          <w:p w14:paraId="1E8E6B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ARLU11101 Kanile in vodila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C0AE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FCF4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327E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65192CA" w14:textId="77777777" w:rsidTr="00241A42">
        <w:tc>
          <w:tcPr>
            <w:tcW w:w="5515" w:type="dxa"/>
            <w:shd w:val="clear" w:color="auto" w:fill="auto"/>
          </w:tcPr>
          <w:p w14:paraId="005F626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lastRenderedPageBreak/>
              <w:t>ARLU11201 Set, vodila za tetivo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4FCF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DE34A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95C9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42EAE7" w14:textId="77777777" w:rsidTr="00241A42">
        <w:tc>
          <w:tcPr>
            <w:tcW w:w="5515" w:type="dxa"/>
            <w:shd w:val="clear" w:color="auto" w:fill="auto"/>
          </w:tcPr>
          <w:p w14:paraId="027911C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ARLU113 </w:t>
            </w:r>
            <w:proofErr w:type="spellStart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Artroskopska</w:t>
            </w:r>
            <w:proofErr w:type="spellEnd"/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 prijemalka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AB89D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D487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6C99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22E7C46" w14:textId="77777777" w:rsidTr="00241A42">
        <w:tc>
          <w:tcPr>
            <w:tcW w:w="5515" w:type="dxa"/>
            <w:shd w:val="clear" w:color="auto" w:fill="auto"/>
          </w:tcPr>
          <w:p w14:paraId="473A936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>ARLU114 Set LIGAMYS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34ECE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71D6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4A51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2B96CD4" w14:textId="77777777" w:rsidTr="00241A42">
        <w:tc>
          <w:tcPr>
            <w:tcW w:w="5515" w:type="dxa"/>
            <w:shd w:val="clear" w:color="auto" w:fill="auto"/>
          </w:tcPr>
          <w:p w14:paraId="7C62879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ARLU115 Šiv za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sl-SI"/>
              </w:rPr>
              <w:t>osteosintezo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AF9410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400C1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1CE63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E698F2A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5E90E38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FARMACEVTSKA OVOJNINA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77646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710D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F11F1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96DF11D" w14:textId="77777777" w:rsidTr="00241A42">
        <w:tc>
          <w:tcPr>
            <w:tcW w:w="5515" w:type="dxa"/>
            <w:shd w:val="clear" w:color="auto" w:fill="auto"/>
            <w:vAlign w:val="bottom"/>
          </w:tcPr>
          <w:p w14:paraId="62A620C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ARLV00101 Steklenica med. z obročem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olajš.nal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44B9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99C8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B4FD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C4F7DD3" w14:textId="77777777" w:rsidTr="00241A42">
        <w:tc>
          <w:tcPr>
            <w:tcW w:w="5515" w:type="dxa"/>
            <w:shd w:val="clear" w:color="auto" w:fill="auto"/>
            <w:vAlign w:val="bottom"/>
          </w:tcPr>
          <w:p w14:paraId="39C7C8A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ARLV00102 Steklenica z adapte</w:t>
            </w:r>
            <w:r w:rsidRPr="00E657D5">
              <w:rPr>
                <w:rFonts w:ascii="Arial" w:eastAsia="Times New Roman" w:hAnsi="Arial" w:cs="Arial"/>
                <w:color w:val="000000" w:themeColor="text1"/>
                <w:lang w:eastAsia="sl-SI"/>
              </w:rPr>
              <w:t>rjem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6A07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AEF9B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ADD1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7771E9" w14:textId="77777777" w:rsidTr="00241A42">
        <w:tc>
          <w:tcPr>
            <w:tcW w:w="5515" w:type="dxa"/>
            <w:shd w:val="clear" w:color="auto" w:fill="auto"/>
            <w:vAlign w:val="bottom"/>
          </w:tcPr>
          <w:p w14:paraId="109B094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ARLV00201 Steklenice penicilinske, brezbarvne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BFCBE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FF027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0F428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ABAFF06" w14:textId="77777777" w:rsidTr="00241A42">
        <w:tc>
          <w:tcPr>
            <w:tcW w:w="5515" w:type="dxa"/>
            <w:shd w:val="clear" w:color="auto" w:fill="auto"/>
            <w:vAlign w:val="bottom"/>
          </w:tcPr>
          <w:p w14:paraId="7559B4B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ARLV00302 Zamaški plastični za epruvete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7685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E7BD5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58A4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51BE183" w14:textId="77777777" w:rsidTr="00241A42">
        <w:tc>
          <w:tcPr>
            <w:tcW w:w="5515" w:type="dxa"/>
            <w:shd w:val="clear" w:color="auto" w:fill="auto"/>
            <w:vAlign w:val="bottom"/>
          </w:tcPr>
          <w:p w14:paraId="42D6392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ARLV00501 Lončki ( vsebniki ) za mazila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5AB0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3CC3E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34F15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09B285C" w14:textId="77777777" w:rsidTr="00241A42">
        <w:tc>
          <w:tcPr>
            <w:tcW w:w="5515" w:type="dxa"/>
            <w:shd w:val="clear" w:color="auto" w:fill="auto"/>
            <w:vAlign w:val="bottom"/>
          </w:tcPr>
          <w:p w14:paraId="29A733E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ARLV00601 Lončki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unguator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- Cito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02D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5A3FC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4E79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A94E645" w14:textId="77777777" w:rsidTr="00241A42">
        <w:tc>
          <w:tcPr>
            <w:tcW w:w="5515" w:type="dxa"/>
            <w:shd w:val="clear" w:color="auto" w:fill="auto"/>
            <w:vAlign w:val="bottom"/>
          </w:tcPr>
          <w:p w14:paraId="0B684C75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ARLV00602 Posoda tehtalna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9E1D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6AF8C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D7098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0E0DE99" w14:textId="77777777" w:rsidTr="00241A42">
        <w:tc>
          <w:tcPr>
            <w:tcW w:w="5515" w:type="dxa"/>
            <w:shd w:val="clear" w:color="auto" w:fill="auto"/>
            <w:vAlign w:val="bottom"/>
          </w:tcPr>
          <w:p w14:paraId="2D52AC53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ARLV00701 Vrečke papirnate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A9BC0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9F24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3A83D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DE93621" w14:textId="77777777" w:rsidTr="00241A42">
        <w:tc>
          <w:tcPr>
            <w:tcW w:w="5515" w:type="dxa"/>
            <w:shd w:val="clear" w:color="auto" w:fill="auto"/>
            <w:vAlign w:val="bottom"/>
          </w:tcPr>
          <w:p w14:paraId="1DC840FE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ARLV00702 Vrečke lekarniške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7206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E9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D1F67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2D97F66" w14:textId="77777777" w:rsidTr="00241A42">
        <w:tc>
          <w:tcPr>
            <w:tcW w:w="5515" w:type="dxa"/>
            <w:shd w:val="clear" w:color="auto" w:fill="auto"/>
            <w:vAlign w:val="bottom"/>
          </w:tcPr>
          <w:p w14:paraId="36CE7657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eastAsia="Times New Roman" w:hAnsi="Arial" w:cs="Arial"/>
                <w:color w:val="000000" w:themeColor="text1"/>
                <w:lang w:eastAsia="sl-SI"/>
              </w:rPr>
              <w:t>ARLV00801 Kapsule papirnate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9EC6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223C1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673E9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080D332" w14:textId="77777777" w:rsidTr="00241A42">
        <w:tc>
          <w:tcPr>
            <w:tcW w:w="5515" w:type="dxa"/>
            <w:shd w:val="clear" w:color="auto" w:fill="auto"/>
            <w:vAlign w:val="bottom"/>
          </w:tcPr>
          <w:p w14:paraId="2CF943C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ARLV009 Mešalo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AAB7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4DE9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0CBB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DF9B035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3932EE8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DIHALNI SISTEMI IN OST.PRIP.ZA RESPIRAC.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1F5377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75E81B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FA312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C6977BA" w14:textId="77777777" w:rsidTr="00241A42">
        <w:tc>
          <w:tcPr>
            <w:tcW w:w="5515" w:type="dxa"/>
            <w:shd w:val="clear" w:color="auto" w:fill="auto"/>
            <w:vAlign w:val="bottom"/>
          </w:tcPr>
          <w:p w14:paraId="0EE9AF6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ARLX201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Supraglotični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pripomočki, maske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AED9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78A3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2FC37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C4B5F88" w14:textId="77777777" w:rsidTr="00241A42">
        <w:tc>
          <w:tcPr>
            <w:tcW w:w="5515" w:type="dxa"/>
            <w:shd w:val="clear" w:color="auto" w:fill="auto"/>
            <w:vAlign w:val="bottom"/>
          </w:tcPr>
          <w:p w14:paraId="752304D1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ARLX202 Dihalni sistemi in baloni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7CB5A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14E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159B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1033FF4" w14:textId="77777777" w:rsidTr="00241A42">
        <w:tc>
          <w:tcPr>
            <w:tcW w:w="5515" w:type="dxa"/>
            <w:shd w:val="clear" w:color="auto" w:fill="auto"/>
            <w:vAlign w:val="bottom"/>
          </w:tcPr>
          <w:p w14:paraId="429C91B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ARLX203 Dihalni sistemi za prenosni ventilator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8FD56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F9BC4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B9126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362BF8" w14:textId="77777777" w:rsidTr="00241A42">
        <w:tc>
          <w:tcPr>
            <w:tcW w:w="5515" w:type="dxa"/>
            <w:shd w:val="clear" w:color="auto" w:fill="auto"/>
            <w:vAlign w:val="bottom"/>
          </w:tcPr>
          <w:p w14:paraId="74B91AE6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ARLX204 Filtri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viralno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bakteriološki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49F0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A208D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3AEA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3B65400" w14:textId="77777777" w:rsidTr="00241A42">
        <w:tc>
          <w:tcPr>
            <w:tcW w:w="5515" w:type="dxa"/>
            <w:shd w:val="clear" w:color="auto" w:fill="auto"/>
            <w:vAlign w:val="bottom"/>
          </w:tcPr>
          <w:p w14:paraId="6E41935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ARLX206 Absorbent CO2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E97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C2E46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C1B7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BC38839" w14:textId="77777777" w:rsidTr="00241A42">
        <w:tc>
          <w:tcPr>
            <w:tcW w:w="5515" w:type="dxa"/>
            <w:shd w:val="clear" w:color="auto" w:fill="auto"/>
            <w:vAlign w:val="bottom"/>
          </w:tcPr>
          <w:p w14:paraId="44C153E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ARLX207 Dihalni sistemi-razno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BB83F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C2F2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D35D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9DFFDFC" w14:textId="77777777" w:rsidTr="00241A42">
        <w:tc>
          <w:tcPr>
            <w:tcW w:w="5515" w:type="dxa"/>
            <w:shd w:val="clear" w:color="auto" w:fill="auto"/>
            <w:vAlign w:val="bottom"/>
          </w:tcPr>
          <w:p w14:paraId="474DD67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ARLX208 Trahealne kanile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2857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B2FC3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835EF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BF15662" w14:textId="77777777" w:rsidTr="00241A42">
        <w:tc>
          <w:tcPr>
            <w:tcW w:w="5515" w:type="dxa"/>
            <w:shd w:val="clear" w:color="auto" w:fill="auto"/>
            <w:vAlign w:val="bottom"/>
          </w:tcPr>
          <w:p w14:paraId="711F598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ARLX209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Endotrahealni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tubusi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B983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E763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D469F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92F72C" w14:textId="77777777" w:rsidTr="00241A42">
        <w:tc>
          <w:tcPr>
            <w:tcW w:w="5515" w:type="dxa"/>
            <w:shd w:val="clear" w:color="auto" w:fill="auto"/>
            <w:vAlign w:val="bottom"/>
          </w:tcPr>
          <w:p w14:paraId="548BD5E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ARLX210 Tubusi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endotrahealni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99D2C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37667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63DFF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D1CD67A" w14:textId="77777777" w:rsidTr="00241A42">
        <w:tc>
          <w:tcPr>
            <w:tcW w:w="5515" w:type="dxa"/>
            <w:shd w:val="clear" w:color="auto" w:fill="auto"/>
            <w:vAlign w:val="bottom"/>
          </w:tcPr>
          <w:p w14:paraId="1E21059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ARLX211 Tubus ojačani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DF30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44C6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8CC9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26DB6BE" w14:textId="77777777" w:rsidTr="00241A42">
        <w:tc>
          <w:tcPr>
            <w:tcW w:w="5515" w:type="dxa"/>
            <w:shd w:val="clear" w:color="auto" w:fill="auto"/>
          </w:tcPr>
          <w:p w14:paraId="665CDF4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color w:val="000000"/>
                <w:lang w:eastAsia="sl-SI"/>
              </w:rPr>
              <w:t xml:space="preserve">ARLX212 Hlapna sedacija v EITOS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EDD81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88DB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54E1F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869424F" w14:textId="77777777" w:rsidTr="00241A42">
        <w:tc>
          <w:tcPr>
            <w:tcW w:w="5515" w:type="dxa"/>
            <w:shd w:val="clear" w:color="auto" w:fill="BFBFBF" w:themeFill="background1" w:themeFillShade="BF"/>
            <w:vAlign w:val="bottom"/>
          </w:tcPr>
          <w:p w14:paraId="3608742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b/>
                <w:lang w:eastAsia="sl-SI"/>
              </w:rPr>
              <w:t>MATERIAL ZA ENDOSKOPIJO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D5D1A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7C5869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6FC8E0E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B62A7EF" w14:textId="77777777" w:rsidTr="00241A42">
        <w:tc>
          <w:tcPr>
            <w:tcW w:w="5515" w:type="dxa"/>
            <w:shd w:val="clear" w:color="auto" w:fill="auto"/>
            <w:vAlign w:val="bottom"/>
          </w:tcPr>
          <w:p w14:paraId="49218752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ARLZ002 Baloni, uvajala, pank.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endoproteze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6513E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DAEC9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4210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0B5229F" w14:textId="77777777" w:rsidTr="00241A42">
        <w:tc>
          <w:tcPr>
            <w:tcW w:w="5515" w:type="dxa"/>
            <w:shd w:val="clear" w:color="auto" w:fill="auto"/>
            <w:vAlign w:val="bottom"/>
          </w:tcPr>
          <w:p w14:paraId="52D158B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ARLZ003 Balon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odstr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žolčnih kamnov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46072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8C46D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8790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7492172" w14:textId="77777777" w:rsidTr="00241A42">
        <w:tc>
          <w:tcPr>
            <w:tcW w:w="5515" w:type="dxa"/>
            <w:shd w:val="clear" w:color="auto" w:fill="auto"/>
            <w:vAlign w:val="bottom"/>
          </w:tcPr>
          <w:p w14:paraId="3FFDD28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ARLZ004 Krtačka za čiščenje del. kanala endoskop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34C2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0E67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ABAE4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3465384" w14:textId="77777777" w:rsidTr="00241A42">
        <w:tc>
          <w:tcPr>
            <w:tcW w:w="5515" w:type="dxa"/>
            <w:shd w:val="clear" w:color="auto" w:fill="auto"/>
            <w:vAlign w:val="bottom"/>
          </w:tcPr>
          <w:p w14:paraId="2B94FBD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ARLZ005 Košarica štirižična z okroglo konico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8E30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E3122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CCB0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86DF652" w14:textId="77777777" w:rsidTr="00241A42">
        <w:tc>
          <w:tcPr>
            <w:tcW w:w="5515" w:type="dxa"/>
            <w:shd w:val="clear" w:color="auto" w:fill="auto"/>
            <w:vAlign w:val="bottom"/>
          </w:tcPr>
          <w:p w14:paraId="7BFEC5C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ARLZ006 Lovilec polipov, plastični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F6EA9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9287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6FF74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3940EEE" w14:textId="77777777" w:rsidTr="00241A42">
        <w:tc>
          <w:tcPr>
            <w:tcW w:w="5515" w:type="dxa"/>
            <w:shd w:val="clear" w:color="auto" w:fill="auto"/>
            <w:vAlign w:val="bottom"/>
          </w:tcPr>
          <w:p w14:paraId="6D8F82F9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ARLZ007 Sponke, držala kovinska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08CD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47A3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512F6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C141EA9" w14:textId="77777777" w:rsidTr="00241A42">
        <w:tc>
          <w:tcPr>
            <w:tcW w:w="5515" w:type="dxa"/>
            <w:shd w:val="clear" w:color="auto" w:fill="auto"/>
            <w:vAlign w:val="bottom"/>
          </w:tcPr>
          <w:p w14:paraId="420DA71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ARLZ008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Sfinkterotom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s tremi ločenimi lumni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D0D78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E947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6DF9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640F991" w14:textId="77777777" w:rsidTr="00241A42">
        <w:tc>
          <w:tcPr>
            <w:tcW w:w="5515" w:type="dxa"/>
            <w:shd w:val="clear" w:color="auto" w:fill="auto"/>
            <w:vAlign w:val="bottom"/>
          </w:tcPr>
          <w:p w14:paraId="4AE90B4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ARLZ009 Nož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predrez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963042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41A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9C464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8E9AE94" w14:textId="77777777" w:rsidTr="00241A42">
        <w:tc>
          <w:tcPr>
            <w:tcW w:w="5515" w:type="dxa"/>
            <w:shd w:val="clear" w:color="auto" w:fill="auto"/>
            <w:vAlign w:val="bottom"/>
          </w:tcPr>
          <w:p w14:paraId="35B31F7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ARLZ010 Cev, adapter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CB18B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80AB7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3F569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E6D616D" w14:textId="77777777" w:rsidTr="00241A42">
        <w:tc>
          <w:tcPr>
            <w:tcW w:w="5515" w:type="dxa"/>
            <w:shd w:val="clear" w:color="auto" w:fill="auto"/>
            <w:vAlign w:val="bottom"/>
          </w:tcPr>
          <w:p w14:paraId="67DB47C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ARLZ011 Ovoj plastični, košara kovinska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E236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809B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223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10DE963" w14:textId="77777777" w:rsidTr="00241A42">
        <w:tc>
          <w:tcPr>
            <w:tcW w:w="5515" w:type="dxa"/>
            <w:shd w:val="clear" w:color="auto" w:fill="auto"/>
            <w:vAlign w:val="bottom"/>
          </w:tcPr>
          <w:p w14:paraId="353F5CD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ARLZ012 Cevke, uvajala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D9F14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09578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70AF9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FEC92B5" w14:textId="77777777" w:rsidTr="00241A42">
        <w:tc>
          <w:tcPr>
            <w:tcW w:w="5515" w:type="dxa"/>
            <w:shd w:val="clear" w:color="auto" w:fill="auto"/>
            <w:vAlign w:val="bottom"/>
          </w:tcPr>
          <w:p w14:paraId="0DBF3C2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ARLZ013 Žica vodilna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737F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DE2E1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9AFD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CE2816C" w14:textId="77777777" w:rsidTr="00241A42">
        <w:tc>
          <w:tcPr>
            <w:tcW w:w="5515" w:type="dxa"/>
            <w:shd w:val="clear" w:color="auto" w:fill="auto"/>
            <w:vAlign w:val="bottom"/>
          </w:tcPr>
          <w:p w14:paraId="71C4EF6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ARLZ014 Potrošni material za endoskop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2272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9652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EFA6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1526F0" w14:textId="77777777" w:rsidTr="00241A42">
        <w:tc>
          <w:tcPr>
            <w:tcW w:w="5515" w:type="dxa"/>
            <w:shd w:val="clear" w:color="auto" w:fill="auto"/>
            <w:vAlign w:val="bottom"/>
          </w:tcPr>
          <w:p w14:paraId="588BEB1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ARLZ016 Olje silikonsko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C6CFE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2EF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498F8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9A077D0" w14:textId="77777777" w:rsidTr="00241A42">
        <w:tc>
          <w:tcPr>
            <w:tcW w:w="5515" w:type="dxa"/>
            <w:shd w:val="clear" w:color="auto" w:fill="auto"/>
            <w:vAlign w:val="bottom"/>
          </w:tcPr>
          <w:p w14:paraId="3A836B54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ARLZ017 Klešče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odv.biops.prep.z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93A7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042BD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11A2D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95E1D20" w14:textId="77777777" w:rsidTr="00241A42">
        <w:tc>
          <w:tcPr>
            <w:tcW w:w="5515" w:type="dxa"/>
            <w:shd w:val="clear" w:color="auto" w:fill="auto"/>
            <w:vAlign w:val="bottom"/>
          </w:tcPr>
          <w:p w14:paraId="6C2114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ARLZ018 Klešče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odv.biops.prep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0ACDA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0499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953D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31B6F5F" w14:textId="77777777" w:rsidTr="00241A42">
        <w:tc>
          <w:tcPr>
            <w:tcW w:w="5515" w:type="dxa"/>
            <w:shd w:val="clear" w:color="auto" w:fill="auto"/>
            <w:vAlign w:val="bottom"/>
          </w:tcPr>
          <w:p w14:paraId="6A902027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ARLZ019 Ustnik plastični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2E559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96E2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70453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87B1DFA" w14:textId="77777777" w:rsidTr="00241A42">
        <w:tc>
          <w:tcPr>
            <w:tcW w:w="5515" w:type="dxa"/>
            <w:shd w:val="clear" w:color="auto" w:fill="auto"/>
            <w:vAlign w:val="bottom"/>
          </w:tcPr>
          <w:p w14:paraId="2E8C720B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lastRenderedPageBreak/>
              <w:t xml:space="preserve">ARLZ020 Klešče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odv.biops.prep.z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iglo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FFE4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E8B1D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FBF1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1D2B424" w14:textId="77777777" w:rsidTr="00241A42">
        <w:tc>
          <w:tcPr>
            <w:tcW w:w="5515" w:type="dxa"/>
            <w:shd w:val="clear" w:color="auto" w:fill="auto"/>
            <w:vAlign w:val="bottom"/>
          </w:tcPr>
          <w:p w14:paraId="5639E6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ARLZ021 Klešče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odv.biops.prep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4E63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585CC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EB66C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734A55F7" w14:textId="77777777" w:rsidTr="00241A42">
        <w:tc>
          <w:tcPr>
            <w:tcW w:w="5515" w:type="dxa"/>
            <w:shd w:val="clear" w:color="auto" w:fill="auto"/>
            <w:vAlign w:val="bottom"/>
          </w:tcPr>
          <w:p w14:paraId="2B55865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ARLZ023 Baloni, naprava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razpih.dil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balona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10B45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E25E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3EA4E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572173B" w14:textId="77777777" w:rsidTr="00241A42">
        <w:tc>
          <w:tcPr>
            <w:tcW w:w="5515" w:type="dxa"/>
            <w:shd w:val="clear" w:color="auto" w:fill="auto"/>
            <w:vAlign w:val="bottom"/>
          </w:tcPr>
          <w:p w14:paraId="05D0C95D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ARLZ024 Zanka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elektrosekcijo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5C9A6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F867A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AC8B8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9F7FC38" w14:textId="77777777" w:rsidTr="00241A42">
        <w:tc>
          <w:tcPr>
            <w:tcW w:w="5515" w:type="dxa"/>
            <w:shd w:val="clear" w:color="auto" w:fill="auto"/>
            <w:vAlign w:val="bottom"/>
          </w:tcPr>
          <w:p w14:paraId="64F2141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ARLZ025 Nastavek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dist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del endoskopa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89DA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C4E27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30BE0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264F44D" w14:textId="77777777" w:rsidTr="00241A42">
        <w:tc>
          <w:tcPr>
            <w:tcW w:w="5515" w:type="dxa"/>
            <w:shd w:val="clear" w:color="auto" w:fill="auto"/>
            <w:vAlign w:val="bottom"/>
          </w:tcPr>
          <w:p w14:paraId="1993E81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ARLZ026 Ročaj plast.za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polipektom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>. nože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3B2B2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3092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B2E76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92CA751" w14:textId="77777777" w:rsidTr="00241A42">
        <w:tc>
          <w:tcPr>
            <w:tcW w:w="5515" w:type="dxa"/>
            <w:shd w:val="clear" w:color="auto" w:fill="auto"/>
            <w:vAlign w:val="bottom"/>
          </w:tcPr>
          <w:p w14:paraId="45FCEE3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ARLZ028 Ščetka kratka za čišč.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duodenoskopa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34A747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62C89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B5BD5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1A13A64" w14:textId="77777777" w:rsidTr="00241A42">
        <w:tc>
          <w:tcPr>
            <w:tcW w:w="5515" w:type="dxa"/>
            <w:shd w:val="clear" w:color="auto" w:fill="auto"/>
            <w:vAlign w:val="bottom"/>
          </w:tcPr>
          <w:p w14:paraId="611B8E9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ARLZ031 Zanka ovalna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3916B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9FDC5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F92F8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11E6720" w14:textId="77777777" w:rsidTr="00241A42">
        <w:tc>
          <w:tcPr>
            <w:tcW w:w="5515" w:type="dxa"/>
            <w:shd w:val="clear" w:color="auto" w:fill="auto"/>
            <w:vAlign w:val="bottom"/>
          </w:tcPr>
          <w:p w14:paraId="1149DAD5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ARLZ03701 Steklenica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5CE25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62F51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61985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48E1F9" w14:textId="77777777" w:rsidTr="00241A42">
        <w:tc>
          <w:tcPr>
            <w:tcW w:w="5515" w:type="dxa"/>
            <w:shd w:val="clear" w:color="auto" w:fill="auto"/>
            <w:vAlign w:val="bottom"/>
          </w:tcPr>
          <w:p w14:paraId="0666F38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ARLZ038 Klešče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elektroresekcijo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699E8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85B70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CAA5D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7D66836" w14:textId="77777777" w:rsidTr="00241A42">
        <w:tc>
          <w:tcPr>
            <w:tcW w:w="5515" w:type="dxa"/>
            <w:shd w:val="clear" w:color="auto" w:fill="auto"/>
            <w:vAlign w:val="bottom"/>
          </w:tcPr>
          <w:p w14:paraId="2D12087E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ARLZ039 Lovilec polipov, enoprekatni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DC86F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33811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ECE9E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3D03B65" w14:textId="77777777" w:rsidTr="00241A42">
        <w:tc>
          <w:tcPr>
            <w:tcW w:w="5515" w:type="dxa"/>
            <w:shd w:val="clear" w:color="auto" w:fill="auto"/>
            <w:vAlign w:val="bottom"/>
          </w:tcPr>
          <w:p w14:paraId="0768ADEC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ARLZ040 Kovinska sponka za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hemostazo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55E4E317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E8D79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A303A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4EC5998" w14:textId="77777777" w:rsidTr="00241A42">
        <w:tc>
          <w:tcPr>
            <w:tcW w:w="5515" w:type="dxa"/>
            <w:shd w:val="clear" w:color="auto" w:fill="auto"/>
            <w:vAlign w:val="bottom"/>
          </w:tcPr>
          <w:p w14:paraId="568352BA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ARLZ041 Ščetka -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cistološki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material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099CE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D478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2CE22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0058E874" w14:textId="77777777" w:rsidTr="00241A42">
        <w:tc>
          <w:tcPr>
            <w:tcW w:w="5515" w:type="dxa"/>
            <w:shd w:val="clear" w:color="auto" w:fill="auto"/>
            <w:vAlign w:val="bottom"/>
          </w:tcPr>
          <w:p w14:paraId="7A35DFE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>ARLZ042 Zanka za odstranjevanje polipov-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elektr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.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DA95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A2622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9CC5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600406F4" w14:textId="77777777" w:rsidTr="00241A42">
        <w:tc>
          <w:tcPr>
            <w:tcW w:w="5515" w:type="dxa"/>
            <w:shd w:val="clear" w:color="auto" w:fill="auto"/>
            <w:vAlign w:val="bottom"/>
          </w:tcPr>
          <w:p w14:paraId="6DDA52C0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ARLZ043 Zanka za odstranjevanje polipov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monofila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BA57AD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65C83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BFD96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6052834" w14:textId="77777777" w:rsidTr="00241A42">
        <w:tc>
          <w:tcPr>
            <w:tcW w:w="5515" w:type="dxa"/>
            <w:shd w:val="clear" w:color="auto" w:fill="auto"/>
            <w:vAlign w:val="bottom"/>
          </w:tcPr>
          <w:p w14:paraId="158BA3DF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F2004E">
              <w:rPr>
                <w:rFonts w:ascii="Arial" w:eastAsia="Times New Roman" w:hAnsi="Arial" w:cs="Arial"/>
                <w:lang w:eastAsia="sl-SI"/>
              </w:rPr>
              <w:t xml:space="preserve">ARLZ044 </w:t>
            </w:r>
            <w:proofErr w:type="spellStart"/>
            <w:r w:rsidRPr="00F2004E">
              <w:rPr>
                <w:rFonts w:ascii="Arial" w:eastAsia="Times New Roman" w:hAnsi="Arial" w:cs="Arial"/>
                <w:lang w:eastAsia="sl-SI"/>
              </w:rPr>
              <w:t>BIljarna</w:t>
            </w:r>
            <w:proofErr w:type="spellEnd"/>
            <w:r w:rsidRPr="00F2004E">
              <w:rPr>
                <w:rFonts w:ascii="Arial" w:eastAsia="Times New Roman" w:hAnsi="Arial" w:cs="Arial"/>
                <w:lang w:eastAsia="sl-SI"/>
              </w:rPr>
              <w:t xml:space="preserve"> opornica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1A64B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95F3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B7ECD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CDB5000" w14:textId="77777777" w:rsidTr="00241A42">
        <w:tc>
          <w:tcPr>
            <w:tcW w:w="5515" w:type="dxa"/>
            <w:shd w:val="clear" w:color="auto" w:fill="auto"/>
          </w:tcPr>
          <w:p w14:paraId="2EE42CA8" w14:textId="77777777" w:rsidR="002D3667" w:rsidRPr="00F2004E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ARLZ045 Cev plastična preko gastroskopa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1F3B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4050CF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68E30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466D0DAD" w14:textId="77777777" w:rsidTr="00241A42">
        <w:tc>
          <w:tcPr>
            <w:tcW w:w="5515" w:type="dxa"/>
            <w:shd w:val="clear" w:color="auto" w:fill="auto"/>
          </w:tcPr>
          <w:p w14:paraId="7498E783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ARLZ046 Sredstvo za čiščenje endoskopov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F692C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6A0F2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D3EE6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E2FEC36" w14:textId="77777777" w:rsidTr="00241A42">
        <w:tc>
          <w:tcPr>
            <w:tcW w:w="5515" w:type="dxa"/>
            <w:shd w:val="clear" w:color="auto" w:fill="auto"/>
          </w:tcPr>
          <w:p w14:paraId="60B28B39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ARLZ047 Sredstvo za strojno pomivanje endoskopov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9400B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EB713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63794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22698B7" w14:textId="77777777" w:rsidTr="00241A42">
        <w:tc>
          <w:tcPr>
            <w:tcW w:w="5515" w:type="dxa"/>
            <w:shd w:val="clear" w:color="auto" w:fill="auto"/>
          </w:tcPr>
          <w:p w14:paraId="7F85AA88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ARLZ048 Zanka z vrečko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EC183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69FD1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1EAED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EBC0530" w14:textId="77777777" w:rsidTr="00241A42">
        <w:tc>
          <w:tcPr>
            <w:tcW w:w="5515" w:type="dxa"/>
            <w:shd w:val="clear" w:color="auto" w:fill="auto"/>
          </w:tcPr>
          <w:p w14:paraId="2DBD952D" w14:textId="77777777" w:rsidR="002D3667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ARLZ049 Kateter za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sl-SI"/>
              </w:rPr>
              <w:t>sklerozacijo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 varic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109A0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F16DE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2510C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C8A4FB7" w14:textId="77777777" w:rsidTr="00241A42">
        <w:tc>
          <w:tcPr>
            <w:tcW w:w="5515" w:type="dxa"/>
            <w:shd w:val="clear" w:color="auto" w:fill="BFBFBF" w:themeFill="background1" w:themeFillShade="BF"/>
          </w:tcPr>
          <w:p w14:paraId="4E1FD562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E657D5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RAZTOPINE 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649ED5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23DDAE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3FC2E5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D6A46D8" w14:textId="77777777" w:rsidTr="00241A42">
        <w:trPr>
          <w:trHeight w:val="273"/>
        </w:trPr>
        <w:tc>
          <w:tcPr>
            <w:tcW w:w="5515" w:type="dxa"/>
            <w:shd w:val="clear" w:color="auto" w:fill="auto"/>
          </w:tcPr>
          <w:p w14:paraId="5120FB6B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IZP0001 voda za injekcije, 500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795A0CD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AB6D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88EFF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C65DF2E" w14:textId="77777777" w:rsidTr="00241A42">
        <w:tc>
          <w:tcPr>
            <w:tcW w:w="5515" w:type="dxa"/>
            <w:shd w:val="clear" w:color="auto" w:fill="auto"/>
          </w:tcPr>
          <w:p w14:paraId="512CB930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IZP0002 voda za injekcije, 1000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BC955C8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ECB059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36263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7ACB922" w14:textId="77777777" w:rsidTr="00241A42">
        <w:tc>
          <w:tcPr>
            <w:tcW w:w="5515" w:type="dxa"/>
            <w:shd w:val="clear" w:color="auto" w:fill="auto"/>
          </w:tcPr>
          <w:p w14:paraId="2B2FCC91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IZP0003 natrijev klorid 0,9%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razt</w:t>
            </w:r>
            <w:proofErr w:type="spellEnd"/>
            <w:r w:rsidRPr="00E657D5">
              <w:rPr>
                <w:rFonts w:ascii="Arial" w:hAnsi="Arial" w:cs="Arial"/>
                <w:color w:val="000000" w:themeColor="text1"/>
              </w:rPr>
              <w:t xml:space="preserve">, 3000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63C79CE2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DA6B81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5B392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5EC73B50" w14:textId="77777777" w:rsidTr="00241A42">
        <w:tc>
          <w:tcPr>
            <w:tcW w:w="5515" w:type="dxa"/>
            <w:shd w:val="clear" w:color="auto" w:fill="auto"/>
          </w:tcPr>
          <w:p w14:paraId="5846FBA8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IZP0004 natrijev klorid 0,9%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razt</w:t>
            </w:r>
            <w:proofErr w:type="spellEnd"/>
            <w:r w:rsidRPr="00E657D5">
              <w:rPr>
                <w:rFonts w:ascii="Arial" w:hAnsi="Arial" w:cs="Arial"/>
                <w:color w:val="000000" w:themeColor="text1"/>
              </w:rPr>
              <w:t xml:space="preserve">, 5000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6313F9D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622CE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6041C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23257F64" w14:textId="77777777" w:rsidTr="00241A42">
        <w:tc>
          <w:tcPr>
            <w:tcW w:w="5515" w:type="dxa"/>
            <w:shd w:val="clear" w:color="auto" w:fill="auto"/>
          </w:tcPr>
          <w:p w14:paraId="1C3B60BA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IZP0005 natrijev klorid 0,9%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razt</w:t>
            </w:r>
            <w:proofErr w:type="spellEnd"/>
            <w:r w:rsidRPr="00E657D5">
              <w:rPr>
                <w:rFonts w:ascii="Arial" w:hAnsi="Arial" w:cs="Arial"/>
                <w:color w:val="000000" w:themeColor="text1"/>
              </w:rPr>
              <w:t xml:space="preserve">, 100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CFA92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CB0F1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0F39B4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1963FA8F" w14:textId="77777777" w:rsidTr="00241A42">
        <w:tc>
          <w:tcPr>
            <w:tcW w:w="5515" w:type="dxa"/>
            <w:shd w:val="clear" w:color="auto" w:fill="auto"/>
          </w:tcPr>
          <w:p w14:paraId="7094E05D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IZP0006 natrijev klorid 0,9%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razt</w:t>
            </w:r>
            <w:proofErr w:type="spellEnd"/>
            <w:r w:rsidRPr="00E657D5">
              <w:rPr>
                <w:rFonts w:ascii="Arial" w:hAnsi="Arial" w:cs="Arial"/>
                <w:color w:val="000000" w:themeColor="text1"/>
              </w:rPr>
              <w:t xml:space="preserve">, 500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A70431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CB04E6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87DE33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  <w:tr w:rsidR="002D3667" w:rsidRPr="00F2004E" w14:paraId="30C4D23C" w14:textId="77777777" w:rsidTr="00241A42">
        <w:tc>
          <w:tcPr>
            <w:tcW w:w="5515" w:type="dxa"/>
            <w:shd w:val="clear" w:color="auto" w:fill="auto"/>
          </w:tcPr>
          <w:p w14:paraId="2B9003FC" w14:textId="77777777" w:rsidR="002D3667" w:rsidRPr="00E657D5" w:rsidRDefault="002D3667" w:rsidP="00241A4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sl-SI"/>
              </w:rPr>
            </w:pPr>
            <w:r w:rsidRPr="00E657D5">
              <w:rPr>
                <w:rFonts w:ascii="Arial" w:hAnsi="Arial" w:cs="Arial"/>
                <w:color w:val="000000" w:themeColor="text1"/>
              </w:rPr>
              <w:t xml:space="preserve">IZP0007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ringer</w:t>
            </w:r>
            <w:proofErr w:type="spellEnd"/>
            <w:r w:rsidRPr="00E657D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razt</w:t>
            </w:r>
            <w:proofErr w:type="spellEnd"/>
            <w:r w:rsidRPr="00E657D5">
              <w:rPr>
                <w:rFonts w:ascii="Arial" w:hAnsi="Arial" w:cs="Arial"/>
                <w:color w:val="000000" w:themeColor="text1"/>
              </w:rPr>
              <w:t xml:space="preserve"> za izpiranje, 1000 </w:t>
            </w:r>
            <w:proofErr w:type="spellStart"/>
            <w:r w:rsidRPr="00E657D5">
              <w:rPr>
                <w:rFonts w:ascii="Arial" w:hAnsi="Arial" w:cs="Arial"/>
                <w:color w:val="000000" w:themeColor="text1"/>
              </w:rPr>
              <w:t>mL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EF5B1B0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E904B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E2618A" w14:textId="77777777" w:rsidR="002D3667" w:rsidRPr="00F2004E" w:rsidRDefault="002D3667" w:rsidP="00241A4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9C21F3E" w14:textId="77777777" w:rsidR="002D3667" w:rsidRDefault="002D3667" w:rsidP="002D3667">
      <w:pPr>
        <w:spacing w:after="0"/>
        <w:jc w:val="both"/>
        <w:rPr>
          <w:rFonts w:ascii="Arial" w:hAnsi="Arial" w:cs="Arial"/>
        </w:rPr>
      </w:pPr>
    </w:p>
    <w:p w14:paraId="77354006" w14:textId="77777777" w:rsidR="002D3667" w:rsidRDefault="002D3667" w:rsidP="002D3667">
      <w:pPr>
        <w:spacing w:after="0"/>
        <w:jc w:val="both"/>
        <w:rPr>
          <w:rFonts w:cs="Arial"/>
        </w:rPr>
      </w:pPr>
      <w:r>
        <w:rPr>
          <w:rFonts w:ascii="Arial" w:hAnsi="Arial" w:cs="Arial"/>
        </w:rPr>
        <w:t>Za sklop ENT (odprti sklopi) p</w:t>
      </w:r>
      <w:r>
        <w:rPr>
          <w:rFonts w:cs="Arial"/>
        </w:rPr>
        <w:t>onudnik v razdelek ˝Predračun˝ naloži scan natisa izpolnjenega predračuna seznama razpisanega blaga iz programa GO- SOFT.</w:t>
      </w:r>
    </w:p>
    <w:p w14:paraId="50E6105A" w14:textId="77777777" w:rsidR="002D3667" w:rsidRDefault="002D3667" w:rsidP="002D3667">
      <w:pPr>
        <w:spacing w:after="0"/>
        <w:rPr>
          <w:rFonts w:ascii="Arial" w:hAnsi="Arial" w:cs="Arial"/>
        </w:rPr>
      </w:pPr>
    </w:p>
    <w:p w14:paraId="250E355F" w14:textId="77777777" w:rsidR="002D3667" w:rsidRDefault="002D3667" w:rsidP="002D3667">
      <w:pPr>
        <w:spacing w:after="0"/>
        <w:rPr>
          <w:rFonts w:ascii="Arial" w:hAnsi="Arial" w:cs="Arial"/>
        </w:rPr>
      </w:pPr>
    </w:p>
    <w:p w14:paraId="2D224DD6" w14:textId="77777777" w:rsidR="002D3667" w:rsidRPr="000F41B4" w:rsidRDefault="002D3667" w:rsidP="002D3667">
      <w:pPr>
        <w:widowControl w:val="0"/>
        <w:tabs>
          <w:tab w:val="left" w:pos="4395"/>
        </w:tabs>
        <w:jc w:val="both"/>
        <w:rPr>
          <w:rFonts w:cs="Arial"/>
        </w:rPr>
      </w:pPr>
      <w:r w:rsidRPr="000F41B4">
        <w:rPr>
          <w:rFonts w:cs="Arial"/>
        </w:rPr>
        <w:t>Datum:</w:t>
      </w:r>
      <w:r w:rsidRPr="000F41B4">
        <w:rPr>
          <w:rFonts w:cs="Arial"/>
        </w:rPr>
        <w:tab/>
        <w:t>Žig:</w:t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  <w:t>Podpis:</w:t>
      </w:r>
    </w:p>
    <w:p w14:paraId="1810D9CB" w14:textId="77777777" w:rsidR="002D3667" w:rsidRPr="000F41B4" w:rsidRDefault="002D3667" w:rsidP="002D3667">
      <w:pPr>
        <w:widowControl w:val="0"/>
        <w:jc w:val="both"/>
        <w:rPr>
          <w:rFonts w:cs="Arial"/>
        </w:rPr>
      </w:pPr>
      <w:r w:rsidRPr="000F41B4">
        <w:rPr>
          <w:rFonts w:cs="Arial"/>
        </w:rPr>
        <w:t>_________________</w:t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</w:r>
      <w:r w:rsidRPr="000F41B4">
        <w:rPr>
          <w:rFonts w:cs="Arial"/>
        </w:rPr>
        <w:tab/>
        <w:t xml:space="preserve">            </w:t>
      </w:r>
      <w:r w:rsidRPr="000F41B4">
        <w:rPr>
          <w:rFonts w:cs="Arial"/>
        </w:rPr>
        <w:tab/>
        <w:t>___________________</w:t>
      </w:r>
    </w:p>
    <w:p w14:paraId="7A608A1B" w14:textId="77777777" w:rsidR="0060667F" w:rsidRDefault="0060667F"/>
    <w:sectPr w:rsidR="00606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CAA5894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13"/>
    <w:multiLevelType w:val="multilevel"/>
    <w:tmpl w:val="00000013"/>
    <w:name w:val="WWNum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/>
      </w:rPr>
    </w:lvl>
  </w:abstractNum>
  <w:abstractNum w:abstractNumId="5" w15:restartNumberingAfterBreak="0">
    <w:nsid w:val="00000015"/>
    <w:multiLevelType w:val="multilevel"/>
    <w:tmpl w:val="00000015"/>
    <w:name w:val="WWNum4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637" w:hanging="360"/>
      </w:pPr>
      <w:rPr>
        <w:rFonts w:ascii="Calibri" w:eastAsia="Calibri" w:hAnsi="Calibri" w:cs="Calibri" w:hint="default"/>
      </w:rPr>
    </w:lvl>
    <w:lvl w:ilvl="1" w:tplc="5CA6D3DC">
      <w:numFmt w:val="bullet"/>
      <w:pStyle w:val="kazalo2"/>
      <w:lvlText w:val="–"/>
      <w:lvlJc w:val="left"/>
      <w:pPr>
        <w:ind w:left="2357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770A083A"/>
    <w:multiLevelType w:val="multilevel"/>
    <w:tmpl w:val="CF1C135C"/>
    <w:lvl w:ilvl="0">
      <w:start w:val="1"/>
      <w:numFmt w:val="decimal"/>
      <w:pStyle w:val="PODNASLOVI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667"/>
    <w:rsid w:val="00051F9B"/>
    <w:rsid w:val="00241A42"/>
    <w:rsid w:val="002D3667"/>
    <w:rsid w:val="005E0C14"/>
    <w:rsid w:val="0060667F"/>
    <w:rsid w:val="00677E6B"/>
    <w:rsid w:val="00744246"/>
    <w:rsid w:val="0074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A8FD"/>
  <w15:docId w15:val="{D376202E-A3D8-4D4A-A17D-17BFBF2E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3667"/>
    <w:pPr>
      <w:suppressAutoHyphens/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Telobesedila"/>
    <w:link w:val="Naslov1Znak"/>
    <w:qFormat/>
    <w:rsid w:val="002D3667"/>
    <w:pPr>
      <w:keepNext/>
      <w:keepLines/>
      <w:numPr>
        <w:numId w:val="1"/>
      </w:numPr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Telobesedila"/>
    <w:link w:val="Naslov2Znak"/>
    <w:qFormat/>
    <w:rsid w:val="002D3667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D366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slov4">
    <w:name w:val="heading 4"/>
    <w:basedOn w:val="Navaden"/>
    <w:next w:val="Telobesedila"/>
    <w:link w:val="Naslov4Znak"/>
    <w:qFormat/>
    <w:rsid w:val="002D366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2D366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2D3667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2D3667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2D3667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D3667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rsid w:val="002D3667"/>
    <w:rPr>
      <w:rFonts w:ascii="Helvetica" w:eastAsia="Times New Roman" w:hAnsi="Helvetica" w:cs="Times New Roman"/>
      <w:b/>
      <w:bCs/>
      <w:szCs w:val="26"/>
    </w:rPr>
  </w:style>
  <w:style w:type="character" w:customStyle="1" w:styleId="Naslov3Znak">
    <w:name w:val="Naslov 3 Znak"/>
    <w:basedOn w:val="Privzetapisavaodstavka"/>
    <w:link w:val="Naslov3"/>
    <w:semiHidden/>
    <w:rsid w:val="002D366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rsid w:val="002D366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semiHidden/>
    <w:rsid w:val="002D366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7Znak">
    <w:name w:val="Naslov 7 Znak"/>
    <w:basedOn w:val="Privzetapisavaodstavka"/>
    <w:link w:val="Naslov7"/>
    <w:semiHidden/>
    <w:rsid w:val="002D3667"/>
    <w:rPr>
      <w:rFonts w:ascii="Calibri" w:eastAsia="Times New Roman" w:hAnsi="Calibri" w:cs="Times New Roman"/>
      <w:sz w:val="24"/>
      <w:szCs w:val="24"/>
    </w:rPr>
  </w:style>
  <w:style w:type="character" w:customStyle="1" w:styleId="Naslov8Znak">
    <w:name w:val="Naslov 8 Znak"/>
    <w:basedOn w:val="Privzetapisavaodstavka"/>
    <w:link w:val="Naslov8"/>
    <w:semiHidden/>
    <w:rsid w:val="002D366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semiHidden/>
    <w:rsid w:val="002D3667"/>
    <w:rPr>
      <w:rFonts w:ascii="Calibri Light" w:eastAsia="Times New Roman" w:hAnsi="Calibri Light" w:cs="Times New Roman"/>
    </w:rPr>
  </w:style>
  <w:style w:type="character" w:customStyle="1" w:styleId="Privzetapisavaodstavka1">
    <w:name w:val="Privzeta pisava odstavka1"/>
    <w:rsid w:val="002D3667"/>
  </w:style>
  <w:style w:type="character" w:customStyle="1" w:styleId="Heading1Char">
    <w:name w:val="Heading 1 Char"/>
    <w:rsid w:val="002D3667"/>
    <w:rPr>
      <w:rFonts w:ascii="Helvetica" w:hAnsi="Helvetica" w:cs="Times New Roman"/>
      <w:b/>
      <w:bCs/>
      <w:sz w:val="28"/>
      <w:szCs w:val="28"/>
    </w:rPr>
  </w:style>
  <w:style w:type="character" w:customStyle="1" w:styleId="Heading2Char">
    <w:name w:val="Heading 2 Char"/>
    <w:rsid w:val="002D3667"/>
    <w:rPr>
      <w:rFonts w:ascii="Helvetica" w:hAnsi="Helvetica" w:cs="Times New Roman"/>
      <w:b/>
      <w:bCs/>
      <w:sz w:val="26"/>
      <w:szCs w:val="26"/>
    </w:rPr>
  </w:style>
  <w:style w:type="character" w:customStyle="1" w:styleId="Heading4Char">
    <w:name w:val="Heading 4 Char"/>
    <w:rsid w:val="002D3667"/>
    <w:rPr>
      <w:rFonts w:ascii="Calibri" w:hAnsi="Calibri"/>
      <w:b/>
      <w:bCs/>
      <w:sz w:val="28"/>
      <w:szCs w:val="28"/>
      <w:lang w:eastAsia="en-US"/>
    </w:rPr>
  </w:style>
  <w:style w:type="character" w:customStyle="1" w:styleId="ParagrafChar">
    <w:name w:val="Paragraf Char"/>
    <w:rsid w:val="002D3667"/>
    <w:rPr>
      <w:rFonts w:ascii="Helvetica" w:hAnsi="Helvetica" w:cs="Times New Roman"/>
      <w:sz w:val="18"/>
      <w:szCs w:val="18"/>
    </w:rPr>
  </w:style>
  <w:style w:type="character" w:customStyle="1" w:styleId="HeaderChar">
    <w:name w:val="Header Char"/>
    <w:rsid w:val="002D3667"/>
    <w:rPr>
      <w:rFonts w:ascii="Helvetica" w:hAnsi="Helvetica" w:cs="Times New Roman"/>
    </w:rPr>
  </w:style>
  <w:style w:type="character" w:customStyle="1" w:styleId="FooterChar">
    <w:name w:val="Footer Char"/>
    <w:rsid w:val="002D3667"/>
    <w:rPr>
      <w:rFonts w:ascii="Helvetica" w:hAnsi="Helvetica" w:cs="Times New Roman"/>
    </w:rPr>
  </w:style>
  <w:style w:type="character" w:customStyle="1" w:styleId="BalloonTextChar">
    <w:name w:val="Balloon Text Char"/>
    <w:rsid w:val="002D3667"/>
    <w:rPr>
      <w:rFonts w:ascii="Tahoma" w:hAnsi="Tahoma" w:cs="Tahoma"/>
      <w:sz w:val="16"/>
      <w:szCs w:val="16"/>
    </w:rPr>
  </w:style>
  <w:style w:type="character" w:customStyle="1" w:styleId="DefaultParagraphFontPHPDOCX">
    <w:name w:val="Default Paragraph Font PHPDOCX"/>
    <w:rsid w:val="002D3667"/>
  </w:style>
  <w:style w:type="character" w:customStyle="1" w:styleId="TitleCarPHPDOCX">
    <w:name w:val="Title Car PHPDOCX"/>
    <w:rsid w:val="002D3667"/>
    <w:rPr>
      <w:rFonts w:ascii="Cambria" w:hAnsi="Cambria" w:cs="Times New Roman"/>
      <w:color w:val="17365D"/>
      <w:spacing w:val="5"/>
      <w:kern w:val="2"/>
      <w:sz w:val="52"/>
      <w:szCs w:val="52"/>
    </w:rPr>
  </w:style>
  <w:style w:type="character" w:customStyle="1" w:styleId="SubtitleCarPHPDOCX">
    <w:name w:val="Subtitle Car PHPDOCX"/>
    <w:rsid w:val="002D366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nnotationreferencePHPDOCX">
    <w:name w:val="annotation reference PHPDOCX"/>
    <w:rsid w:val="002D3667"/>
    <w:rPr>
      <w:rFonts w:cs="Times New Roman"/>
      <w:sz w:val="16"/>
      <w:szCs w:val="16"/>
    </w:rPr>
  </w:style>
  <w:style w:type="character" w:customStyle="1" w:styleId="CommentTextCharPHPDOCX">
    <w:name w:val="Comment Text Char PHPDOCX"/>
    <w:rsid w:val="002D3667"/>
    <w:rPr>
      <w:rFonts w:cs="Times New Roman"/>
      <w:sz w:val="20"/>
      <w:szCs w:val="20"/>
    </w:rPr>
  </w:style>
  <w:style w:type="character" w:customStyle="1" w:styleId="CommentSubjectCharPHPDOCX">
    <w:name w:val="Comment Subject Char PHPDOCX"/>
    <w:rsid w:val="002D3667"/>
    <w:rPr>
      <w:rFonts w:cs="Times New Roman"/>
      <w:b/>
      <w:bCs/>
      <w:sz w:val="20"/>
      <w:szCs w:val="20"/>
    </w:rPr>
  </w:style>
  <w:style w:type="character" w:customStyle="1" w:styleId="BalloonTextCharPHPDOCX">
    <w:name w:val="Balloon Text Char PHPDOCX"/>
    <w:rsid w:val="002D3667"/>
    <w:rPr>
      <w:rFonts w:ascii="Tahoma" w:hAnsi="Tahoma" w:cs="Tahoma"/>
      <w:sz w:val="16"/>
      <w:szCs w:val="16"/>
    </w:rPr>
  </w:style>
  <w:style w:type="character" w:customStyle="1" w:styleId="footnoteTextCarPHPDOCX">
    <w:name w:val="footnote Text Car PHPDOCX"/>
    <w:rsid w:val="002D3667"/>
    <w:rPr>
      <w:rFonts w:cs="Times New Roman"/>
      <w:sz w:val="20"/>
      <w:szCs w:val="20"/>
    </w:rPr>
  </w:style>
  <w:style w:type="character" w:customStyle="1" w:styleId="footnoteReferencePHPDOCX">
    <w:name w:val="footnote Reference PHPDOCX"/>
    <w:rsid w:val="002D3667"/>
    <w:rPr>
      <w:rFonts w:cs="Times New Roman"/>
      <w:vertAlign w:val="superscript"/>
    </w:rPr>
  </w:style>
  <w:style w:type="character" w:customStyle="1" w:styleId="endnoteTextCarPHPDOCX">
    <w:name w:val="endnote Text Car PHPDOCX"/>
    <w:rsid w:val="002D3667"/>
    <w:rPr>
      <w:rFonts w:cs="Times New Roman"/>
      <w:sz w:val="20"/>
      <w:szCs w:val="20"/>
    </w:rPr>
  </w:style>
  <w:style w:type="character" w:customStyle="1" w:styleId="endnoteReferencePHPDOCX">
    <w:name w:val="endnote Reference PHPDOCX"/>
    <w:rsid w:val="002D3667"/>
    <w:rPr>
      <w:rFonts w:cs="Times New Roman"/>
      <w:vertAlign w:val="superscript"/>
    </w:rPr>
  </w:style>
  <w:style w:type="character" w:customStyle="1" w:styleId="Heading1Char1">
    <w:name w:val="Heading 1 Char1"/>
    <w:rsid w:val="002D3667"/>
    <w:rPr>
      <w:rFonts w:ascii="Helvetica" w:hAnsi="Helvetica" w:cs="Times New Roman"/>
      <w:b/>
      <w:bCs/>
      <w:sz w:val="28"/>
      <w:szCs w:val="28"/>
    </w:rPr>
  </w:style>
  <w:style w:type="character" w:customStyle="1" w:styleId="Heading2Char1">
    <w:name w:val="Heading 2 Char1"/>
    <w:rsid w:val="002D3667"/>
    <w:rPr>
      <w:rFonts w:ascii="Helvetica" w:hAnsi="Helvetica" w:cs="Times New Roman"/>
      <w:b/>
      <w:bCs/>
      <w:sz w:val="26"/>
      <w:szCs w:val="26"/>
    </w:rPr>
  </w:style>
  <w:style w:type="character" w:customStyle="1" w:styleId="HeaderChar1">
    <w:name w:val="Header Char1"/>
    <w:rsid w:val="002D3667"/>
    <w:rPr>
      <w:rFonts w:ascii="Helvetica" w:hAnsi="Helvetica" w:cs="Times New Roman"/>
    </w:rPr>
  </w:style>
  <w:style w:type="character" w:customStyle="1" w:styleId="FooterChar1">
    <w:name w:val="Footer Char1"/>
    <w:rsid w:val="002D3667"/>
    <w:rPr>
      <w:rFonts w:ascii="Helvetica" w:hAnsi="Helvetica" w:cs="Times New Roman"/>
    </w:rPr>
  </w:style>
  <w:style w:type="character" w:customStyle="1" w:styleId="BalloonTextChar1">
    <w:name w:val="Balloon Text Char1"/>
    <w:rsid w:val="002D3667"/>
    <w:rPr>
      <w:rFonts w:ascii="Tahoma" w:hAnsi="Tahoma" w:cs="Tahoma"/>
      <w:sz w:val="16"/>
      <w:szCs w:val="16"/>
    </w:rPr>
  </w:style>
  <w:style w:type="character" w:customStyle="1" w:styleId="annotationreferencePHPDOCX1">
    <w:name w:val="annotation reference PHPDOCX1"/>
    <w:rsid w:val="002D3667"/>
    <w:rPr>
      <w:rFonts w:cs="Times New Roman"/>
      <w:sz w:val="16"/>
      <w:szCs w:val="16"/>
    </w:rPr>
  </w:style>
  <w:style w:type="character" w:customStyle="1" w:styleId="BodyTextChar">
    <w:name w:val="Body Text Char"/>
    <w:rsid w:val="002D3667"/>
    <w:rPr>
      <w:rFonts w:ascii="Helvetica" w:hAnsi="Helvetica" w:cs="Times New Roman"/>
      <w:lang w:eastAsia="en-US"/>
    </w:rPr>
  </w:style>
  <w:style w:type="character" w:styleId="Hiperpovezava">
    <w:name w:val="Hyperlink"/>
    <w:rsid w:val="002D3667"/>
    <w:rPr>
      <w:rFonts w:cs="Times New Roman"/>
      <w:color w:val="0000FF"/>
      <w:u w:val="single"/>
    </w:rPr>
  </w:style>
  <w:style w:type="character" w:customStyle="1" w:styleId="BodyTextChar1">
    <w:name w:val="Body Text Char1"/>
    <w:rsid w:val="002D3667"/>
    <w:rPr>
      <w:b/>
      <w:sz w:val="32"/>
      <w:lang w:val="sl-SI" w:eastAsia="sl-SI"/>
    </w:rPr>
  </w:style>
  <w:style w:type="character" w:customStyle="1" w:styleId="ListLabel1">
    <w:name w:val="ListLabel 1"/>
    <w:rsid w:val="002D3667"/>
    <w:rPr>
      <w:sz w:val="18"/>
    </w:rPr>
  </w:style>
  <w:style w:type="character" w:customStyle="1" w:styleId="ListLabel2">
    <w:name w:val="ListLabel 2"/>
    <w:rsid w:val="002D3667"/>
    <w:rPr>
      <w:sz w:val="24"/>
    </w:rPr>
  </w:style>
  <w:style w:type="character" w:customStyle="1" w:styleId="ListLabel3">
    <w:name w:val="ListLabel 3"/>
    <w:rsid w:val="002D3667"/>
    <w:rPr>
      <w:rFonts w:cs="Arial"/>
      <w:sz w:val="18"/>
      <w:szCs w:val="18"/>
    </w:rPr>
  </w:style>
  <w:style w:type="character" w:customStyle="1" w:styleId="ListLabel4">
    <w:name w:val="ListLabel 4"/>
    <w:rsid w:val="002D3667"/>
    <w:rPr>
      <w:rFonts w:cs="Times New Roman"/>
    </w:rPr>
  </w:style>
  <w:style w:type="character" w:customStyle="1" w:styleId="Simbolizaotevilevanje">
    <w:name w:val="Simboli za oštevilčevanje"/>
    <w:rsid w:val="002D3667"/>
  </w:style>
  <w:style w:type="character" w:customStyle="1" w:styleId="WW8Num37z0">
    <w:name w:val="WW8Num37z0"/>
    <w:rsid w:val="002D3667"/>
    <w:rPr>
      <w:rFonts w:ascii="Symbol" w:hAnsi="Symbol" w:cs="Symbol"/>
    </w:rPr>
  </w:style>
  <w:style w:type="character" w:customStyle="1" w:styleId="WW8Num37z1">
    <w:name w:val="WW8Num37z1"/>
    <w:rsid w:val="002D3667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7z2">
    <w:name w:val="WW8Num37z2"/>
    <w:rsid w:val="002D3667"/>
    <w:rPr>
      <w:rFonts w:ascii="Wingdings" w:hAnsi="Wingdings" w:cs="Wingdings"/>
    </w:rPr>
  </w:style>
  <w:style w:type="character" w:customStyle="1" w:styleId="WW8Num37z4">
    <w:name w:val="WW8Num37z4"/>
    <w:rsid w:val="002D3667"/>
    <w:rPr>
      <w:rFonts w:ascii="Courier New" w:hAnsi="Courier New" w:cs="Courier New"/>
    </w:rPr>
  </w:style>
  <w:style w:type="character" w:customStyle="1" w:styleId="WW8Num52z0">
    <w:name w:val="WW8Num52z0"/>
    <w:rsid w:val="002D3667"/>
    <w:rPr>
      <w:rFonts w:ascii="Symbol" w:hAnsi="Symbol" w:cs="Symbol"/>
      <w:sz w:val="22"/>
      <w:szCs w:val="22"/>
    </w:rPr>
  </w:style>
  <w:style w:type="character" w:customStyle="1" w:styleId="WW8Num52z1">
    <w:name w:val="WW8Num52z1"/>
    <w:rsid w:val="002D3667"/>
    <w:rPr>
      <w:rFonts w:ascii="Courier New" w:hAnsi="Courier New" w:cs="Courier New"/>
    </w:rPr>
  </w:style>
  <w:style w:type="character" w:customStyle="1" w:styleId="WW8Num52z2">
    <w:name w:val="WW8Num52z2"/>
    <w:rsid w:val="002D3667"/>
    <w:rPr>
      <w:rFonts w:ascii="Wingdings" w:hAnsi="Wingdings" w:cs="Wingdings"/>
    </w:rPr>
  </w:style>
  <w:style w:type="character" w:styleId="SledenaHiperpovezava">
    <w:name w:val="FollowedHyperlink"/>
    <w:rsid w:val="002D3667"/>
    <w:rPr>
      <w:color w:val="800080"/>
      <w:u w:val="single"/>
    </w:rPr>
  </w:style>
  <w:style w:type="character" w:customStyle="1" w:styleId="Zeichenformat">
    <w:name w:val="Zeichenformat"/>
    <w:rsid w:val="002D3667"/>
  </w:style>
  <w:style w:type="paragraph" w:customStyle="1" w:styleId="Naslov10">
    <w:name w:val="Naslov1"/>
    <w:basedOn w:val="Navaden"/>
    <w:next w:val="Telobesedila"/>
    <w:rsid w:val="002D366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link w:val="TelobesedilaZnak"/>
    <w:rsid w:val="002D3667"/>
    <w:pPr>
      <w:spacing w:after="0" w:line="240" w:lineRule="auto"/>
    </w:pPr>
    <w:rPr>
      <w:rFonts w:ascii="Calibri" w:hAnsi="Calibri"/>
      <w:b/>
      <w:sz w:val="32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2D3667"/>
    <w:rPr>
      <w:rFonts w:ascii="Calibri" w:eastAsia="Calibri" w:hAnsi="Calibri" w:cs="Times New Roman"/>
      <w:b/>
      <w:sz w:val="32"/>
      <w:szCs w:val="20"/>
      <w:lang w:eastAsia="sl-SI"/>
    </w:rPr>
  </w:style>
  <w:style w:type="paragraph" w:styleId="Seznam">
    <w:name w:val="List"/>
    <w:basedOn w:val="Telobesedila"/>
    <w:rsid w:val="002D3667"/>
    <w:rPr>
      <w:rFonts w:cs="Mangal"/>
    </w:rPr>
  </w:style>
  <w:style w:type="paragraph" w:styleId="Napis">
    <w:name w:val="caption"/>
    <w:basedOn w:val="Navaden"/>
    <w:qFormat/>
    <w:rsid w:val="002D36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rsid w:val="002D3667"/>
    <w:pPr>
      <w:suppressLineNumbers/>
    </w:pPr>
    <w:rPr>
      <w:rFonts w:cs="Mangal"/>
    </w:rPr>
  </w:style>
  <w:style w:type="paragraph" w:customStyle="1" w:styleId="Brezrazmikov1">
    <w:name w:val="Brez razmikov1"/>
    <w:rsid w:val="002D3667"/>
    <w:pPr>
      <w:suppressAutoHyphens/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rsid w:val="002D3667"/>
    <w:pPr>
      <w:spacing w:before="120" w:after="120"/>
    </w:pPr>
    <w:rPr>
      <w:sz w:val="18"/>
      <w:szCs w:val="18"/>
    </w:rPr>
  </w:style>
  <w:style w:type="paragraph" w:styleId="Glava">
    <w:name w:val="header"/>
    <w:basedOn w:val="Navaden"/>
    <w:link w:val="GlavaZnak"/>
    <w:rsid w:val="002D366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2D3667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rsid w:val="002D366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2D3667"/>
    <w:rPr>
      <w:rFonts w:ascii="Helvetica" w:eastAsia="Calibri" w:hAnsi="Helvetica" w:cs="Times New Roman"/>
    </w:rPr>
  </w:style>
  <w:style w:type="paragraph" w:customStyle="1" w:styleId="Besedilooblaka1">
    <w:name w:val="Besedilo oblačka1"/>
    <w:basedOn w:val="Navaden"/>
    <w:rsid w:val="002D366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ListParagraphPHPDOCX">
    <w:name w:val="List Paragraph PHPDOCX"/>
    <w:basedOn w:val="Navaden"/>
    <w:rsid w:val="002D3667"/>
    <w:pPr>
      <w:ind w:left="720"/>
    </w:pPr>
  </w:style>
  <w:style w:type="paragraph" w:customStyle="1" w:styleId="TitlePHPDOCX">
    <w:name w:val="Title PHPDOCX"/>
    <w:basedOn w:val="Navaden"/>
    <w:rsid w:val="002D3667"/>
    <w:pPr>
      <w:pBdr>
        <w:top w:val="none" w:sz="0" w:space="0" w:color="000000"/>
        <w:left w:val="none" w:sz="0" w:space="0" w:color="000000"/>
        <w:bottom w:val="single" w:sz="8" w:space="4" w:color="4F81BD"/>
        <w:right w:val="none" w:sz="0" w:space="0" w:color="000000"/>
      </w:pBdr>
      <w:spacing w:after="300" w:line="240" w:lineRule="auto"/>
    </w:pPr>
    <w:rPr>
      <w:rFonts w:ascii="Cambria" w:eastAsia="Times New Roman" w:hAnsi="Cambria"/>
      <w:color w:val="17365D"/>
      <w:spacing w:val="5"/>
      <w:kern w:val="2"/>
      <w:sz w:val="52"/>
      <w:szCs w:val="52"/>
    </w:rPr>
  </w:style>
  <w:style w:type="paragraph" w:customStyle="1" w:styleId="SubtitlePHPDOCX">
    <w:name w:val="Subtitle PHPDOCX"/>
    <w:basedOn w:val="Navaden"/>
    <w:rsid w:val="002D3667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customStyle="1" w:styleId="annotationtextPHPDOCX">
    <w:name w:val="annotation text PHPDOCX"/>
    <w:basedOn w:val="Navaden"/>
    <w:rsid w:val="002D3667"/>
    <w:pPr>
      <w:spacing w:line="240" w:lineRule="auto"/>
    </w:pPr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rsid w:val="002D3667"/>
    <w:rPr>
      <w:b/>
      <w:bCs/>
    </w:rPr>
  </w:style>
  <w:style w:type="paragraph" w:customStyle="1" w:styleId="BalloonTextPHPDOCX">
    <w:name w:val="Balloon Text PHPDOCX"/>
    <w:basedOn w:val="Navaden"/>
    <w:rsid w:val="002D366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rsid w:val="002D3667"/>
    <w:pPr>
      <w:spacing w:after="0" w:line="240" w:lineRule="auto"/>
    </w:pPr>
    <w:rPr>
      <w:sz w:val="20"/>
      <w:szCs w:val="20"/>
    </w:rPr>
  </w:style>
  <w:style w:type="paragraph" w:customStyle="1" w:styleId="endnoteTextPHPDOCX">
    <w:name w:val="endnote Text PHPDOCX"/>
    <w:basedOn w:val="Navaden"/>
    <w:rsid w:val="002D3667"/>
    <w:pPr>
      <w:spacing w:after="0" w:line="240" w:lineRule="auto"/>
    </w:pPr>
    <w:rPr>
      <w:sz w:val="20"/>
      <w:szCs w:val="20"/>
    </w:rPr>
  </w:style>
  <w:style w:type="paragraph" w:customStyle="1" w:styleId="Odstavekseznama1">
    <w:name w:val="Odstavek seznama1"/>
    <w:basedOn w:val="Navaden"/>
    <w:uiPriority w:val="34"/>
    <w:rsid w:val="002D3667"/>
    <w:pPr>
      <w:ind w:left="720"/>
    </w:pPr>
  </w:style>
  <w:style w:type="paragraph" w:customStyle="1" w:styleId="annotationtextPHPDOCX1">
    <w:name w:val="annotation text PHPDOCX1"/>
    <w:basedOn w:val="Navaden"/>
    <w:rsid w:val="002D3667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rsid w:val="002D3667"/>
    <w:rPr>
      <w:b/>
      <w:bCs/>
    </w:rPr>
  </w:style>
  <w:style w:type="paragraph" w:customStyle="1" w:styleId="ASB2">
    <w:name w:val="A_SB2"/>
    <w:basedOn w:val="Navaden"/>
    <w:rsid w:val="002D3667"/>
    <w:pPr>
      <w:spacing w:after="0" w:line="240" w:lineRule="auto"/>
    </w:pPr>
    <w:rPr>
      <w:rFonts w:ascii="Times New Roman" w:hAnsi="Times New Roman"/>
      <w:sz w:val="24"/>
      <w:szCs w:val="20"/>
      <w:lang w:val="en-GB" w:eastAsia="sl-SI"/>
    </w:rPr>
  </w:style>
  <w:style w:type="paragraph" w:customStyle="1" w:styleId="xl38">
    <w:name w:val="xl38"/>
    <w:basedOn w:val="Navaden"/>
    <w:rsid w:val="002D3667"/>
    <w:pPr>
      <w:spacing w:before="100" w:after="100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2D36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Vsebinatabele">
    <w:name w:val="Vsebina tabele"/>
    <w:basedOn w:val="Navaden"/>
    <w:rsid w:val="002D3667"/>
    <w:pPr>
      <w:suppressLineNumbers/>
    </w:pPr>
  </w:style>
  <w:style w:type="paragraph" w:customStyle="1" w:styleId="BodyText23">
    <w:name w:val="Body Text 23"/>
    <w:basedOn w:val="Navaden"/>
    <w:rsid w:val="002D36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szCs w:val="20"/>
    </w:rPr>
  </w:style>
  <w:style w:type="paragraph" w:customStyle="1" w:styleId="Naslovtabele">
    <w:name w:val="Naslov tabele"/>
    <w:basedOn w:val="Vsebinatabele"/>
    <w:rsid w:val="002D3667"/>
    <w:pPr>
      <w:jc w:val="center"/>
    </w:pPr>
    <w:rPr>
      <w:b/>
      <w:bCs/>
    </w:rPr>
  </w:style>
  <w:style w:type="paragraph" w:customStyle="1" w:styleId="Vodoravnarta">
    <w:name w:val="Vodoravna črta"/>
    <w:basedOn w:val="Navaden"/>
    <w:next w:val="Telobesedila"/>
    <w:rsid w:val="002D3667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character" w:styleId="Nerazreenaomemba">
    <w:name w:val="Unresolved Mention"/>
    <w:uiPriority w:val="99"/>
    <w:semiHidden/>
    <w:unhideWhenUsed/>
    <w:rsid w:val="002D3667"/>
    <w:rPr>
      <w:color w:val="605E5C"/>
      <w:shd w:val="clear" w:color="auto" w:fill="E1DFDD"/>
    </w:rPr>
  </w:style>
  <w:style w:type="paragraph" w:customStyle="1" w:styleId="BodyText21">
    <w:name w:val="Body Text 21"/>
    <w:basedOn w:val="Navaden"/>
    <w:rsid w:val="002D3667"/>
    <w:pPr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2D3667"/>
    <w:pPr>
      <w:suppressAutoHyphens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2D3667"/>
    <w:pPr>
      <w:suppressAutoHyphens w:val="0"/>
      <w:spacing w:after="0" w:line="240" w:lineRule="auto"/>
      <w:jc w:val="both"/>
    </w:pPr>
    <w:rPr>
      <w:rFonts w:ascii="Arial" w:hAnsi="Arial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D3667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D3667"/>
    <w:rPr>
      <w:rFonts w:ascii="Arial" w:hAnsi="Arial"/>
      <w:i/>
      <w:sz w:val="18"/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2D366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kazalo2">
    <w:name w:val="kazalo 2"/>
    <w:rsid w:val="002D3667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2">
    <w:name w:val="Body Text 22"/>
    <w:basedOn w:val="Navaden"/>
    <w:rsid w:val="002D3667"/>
    <w:pPr>
      <w:suppressAutoHyphens w:val="0"/>
      <w:spacing w:after="0" w:line="240" w:lineRule="auto"/>
      <w:ind w:left="360"/>
      <w:jc w:val="both"/>
    </w:pPr>
    <w:rPr>
      <w:rFonts w:ascii="Arial" w:eastAsia="Times New Roman" w:hAnsi="Arial"/>
      <w:szCs w:val="20"/>
      <w:lang w:val="en-US" w:eastAsia="sl-SI"/>
    </w:rPr>
  </w:style>
  <w:style w:type="paragraph" w:customStyle="1" w:styleId="BodyText24">
    <w:name w:val="Body Text 24"/>
    <w:basedOn w:val="Navaden"/>
    <w:rsid w:val="002D3667"/>
    <w:pPr>
      <w:suppressAutoHyphens w:val="0"/>
      <w:spacing w:after="0" w:line="240" w:lineRule="auto"/>
      <w:ind w:left="360"/>
      <w:jc w:val="both"/>
    </w:pPr>
    <w:rPr>
      <w:rFonts w:ascii="Arial" w:hAnsi="Arial"/>
      <w:szCs w:val="20"/>
      <w:lang w:val="en-US" w:eastAsia="sl-SI"/>
    </w:rPr>
  </w:style>
  <w:style w:type="paragraph" w:styleId="Telobesedila-zamik3">
    <w:name w:val="Body Text Indent 3"/>
    <w:basedOn w:val="Navaden"/>
    <w:link w:val="Telobesedila-zamik3Znak"/>
    <w:rsid w:val="002D3667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2D3667"/>
    <w:rPr>
      <w:rFonts w:ascii="Helvetica" w:eastAsia="Calibri" w:hAnsi="Helvetica" w:cs="Times New Roman"/>
      <w:sz w:val="16"/>
      <w:szCs w:val="16"/>
    </w:rPr>
  </w:style>
  <w:style w:type="paragraph" w:styleId="Naslov">
    <w:name w:val="Title"/>
    <w:basedOn w:val="Navaden"/>
    <w:link w:val="NaslovZnak"/>
    <w:uiPriority w:val="99"/>
    <w:qFormat/>
    <w:rsid w:val="002D3667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sz w:val="36"/>
      <w:szCs w:val="20"/>
    </w:rPr>
  </w:style>
  <w:style w:type="character" w:customStyle="1" w:styleId="NaslovZnak">
    <w:name w:val="Naslov Znak"/>
    <w:basedOn w:val="Privzetapisavaodstavka"/>
    <w:link w:val="Naslov"/>
    <w:uiPriority w:val="99"/>
    <w:rsid w:val="002D3667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2D36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PODNASLOVI">
    <w:name w:val="PODNASLOVI"/>
    <w:basedOn w:val="Navaden"/>
    <w:link w:val="PODNASLOVIZnak"/>
    <w:qFormat/>
    <w:rsid w:val="002D3667"/>
    <w:pPr>
      <w:keepNext/>
      <w:widowControl w:val="0"/>
      <w:numPr>
        <w:numId w:val="3"/>
      </w:numPr>
      <w:suppressAutoHyphens w:val="0"/>
      <w:adjustRightInd w:val="0"/>
      <w:spacing w:after="0" w:line="260" w:lineRule="exact"/>
      <w:textAlignment w:val="baseline"/>
      <w:outlineLvl w:val="1"/>
    </w:pPr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character" w:customStyle="1" w:styleId="PODNASLOVIZnak">
    <w:name w:val="PODNASLOVI Znak"/>
    <w:link w:val="PODNASLOVI"/>
    <w:rsid w:val="002D3667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rsid w:val="002D3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2D3667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rsid w:val="002D36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2D3667"/>
    <w:pPr>
      <w:spacing w:after="0" w:line="240" w:lineRule="auto"/>
    </w:pPr>
    <w:rPr>
      <w:rFonts w:ascii="Helvetica" w:eastAsia="Calibri" w:hAnsi="Helvetica" w:cs="Times New Roman"/>
    </w:rPr>
  </w:style>
  <w:style w:type="paragraph" w:styleId="Telobesedila3">
    <w:name w:val="Body Text 3"/>
    <w:basedOn w:val="Navaden"/>
    <w:link w:val="Telobesedila3Znak"/>
    <w:rsid w:val="002D366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D3667"/>
    <w:rPr>
      <w:rFonts w:ascii="Helvetica" w:eastAsia="Calibri" w:hAnsi="Helvetica" w:cs="Times New Roman"/>
      <w:sz w:val="16"/>
      <w:szCs w:val="16"/>
    </w:rPr>
  </w:style>
  <w:style w:type="paragraph" w:customStyle="1" w:styleId="msonormal0">
    <w:name w:val="msonormal"/>
    <w:basedOn w:val="Navaden"/>
    <w:rsid w:val="002D366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3">
    <w:name w:val="xl63"/>
    <w:basedOn w:val="Navaden"/>
    <w:rsid w:val="002D3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customStyle="1" w:styleId="xl64">
    <w:name w:val="xl64"/>
    <w:basedOn w:val="Navaden"/>
    <w:rsid w:val="002D3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2D3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sl-SI"/>
    </w:rPr>
  </w:style>
  <w:style w:type="paragraph" w:customStyle="1" w:styleId="xl66">
    <w:name w:val="xl66"/>
    <w:basedOn w:val="Navaden"/>
    <w:rsid w:val="002D366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xl67">
    <w:name w:val="xl67"/>
    <w:basedOn w:val="Navaden"/>
    <w:rsid w:val="002D3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sl-SI"/>
    </w:rPr>
  </w:style>
  <w:style w:type="paragraph" w:customStyle="1" w:styleId="xl68">
    <w:name w:val="xl68"/>
    <w:basedOn w:val="Navaden"/>
    <w:rsid w:val="002D366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sl-SI"/>
    </w:rPr>
  </w:style>
  <w:style w:type="paragraph" w:customStyle="1" w:styleId="xl69">
    <w:name w:val="xl69"/>
    <w:basedOn w:val="Navaden"/>
    <w:rsid w:val="002D3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sl-SI"/>
    </w:rPr>
  </w:style>
  <w:style w:type="paragraph" w:customStyle="1" w:styleId="xl70">
    <w:name w:val="xl70"/>
    <w:basedOn w:val="Navaden"/>
    <w:rsid w:val="002D3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2D366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3667"/>
    <w:rPr>
      <w:rFonts w:ascii="Helvetica" w:eastAsia="Calibri" w:hAnsi="Helvetica" w:cs="Times New Roman"/>
    </w:rPr>
  </w:style>
  <w:style w:type="paragraph" w:styleId="Telobesedila2">
    <w:name w:val="Body Text 2"/>
    <w:basedOn w:val="Navaden"/>
    <w:link w:val="Telobesedila2Znak"/>
    <w:rsid w:val="002D366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2D3667"/>
    <w:rPr>
      <w:rFonts w:ascii="Helvetica" w:eastAsia="Calibri" w:hAnsi="Helvetica" w:cs="Times New Roman"/>
    </w:rPr>
  </w:style>
  <w:style w:type="paragraph" w:customStyle="1" w:styleId="Telobesedila21">
    <w:name w:val="Telo besedila 21"/>
    <w:basedOn w:val="Navaden"/>
    <w:rsid w:val="002D36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spacing w:after="0" w:line="240" w:lineRule="auto"/>
      <w:jc w:val="both"/>
    </w:pPr>
    <w:rPr>
      <w:rFonts w:ascii="Century Schoolbook" w:eastAsia="Times New Roman" w:hAnsi="Century Schoolbook"/>
      <w:b/>
      <w:sz w:val="24"/>
      <w:szCs w:val="20"/>
      <w:lang w:eastAsia="sl-SI"/>
    </w:rPr>
  </w:style>
  <w:style w:type="character" w:styleId="Pripombasklic">
    <w:name w:val="annotation reference"/>
    <w:rsid w:val="002D3667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rsid w:val="002D3667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D366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2D3667"/>
    <w:pPr>
      <w:suppressAutoHyphens/>
      <w:spacing w:after="200" w:line="276" w:lineRule="auto"/>
    </w:pPr>
    <w:rPr>
      <w:rFonts w:ascii="Helvetica" w:eastAsia="Calibri" w:hAnsi="Helvetica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rsid w:val="002D3667"/>
    <w:rPr>
      <w:rFonts w:ascii="Helvetica" w:eastAsia="Calibri" w:hAnsi="Helvetica" w:cs="Times New Roman"/>
      <w:b/>
      <w:bCs/>
      <w:sz w:val="20"/>
      <w:szCs w:val="20"/>
      <w:lang w:eastAsia="sl-SI"/>
    </w:rPr>
  </w:style>
  <w:style w:type="table" w:styleId="Tabelaelegantna">
    <w:name w:val="Table Elegant"/>
    <w:basedOn w:val="Navadnatabela"/>
    <w:rsid w:val="002D366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4">
    <w:name w:val="Table Classic 4"/>
    <w:basedOn w:val="Navadnatabela"/>
    <w:rsid w:val="002D3667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NormalTablePHPDOCX">
    <w:name w:val="Normal Table PHPDOCX"/>
    <w:uiPriority w:val="99"/>
    <w:semiHidden/>
    <w:unhideWhenUsed/>
    <w:qFormat/>
    <w:rsid w:val="002D36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poiljatelja">
    <w:name w:val="envelope return"/>
    <w:basedOn w:val="Navaden"/>
    <w:rsid w:val="002D3667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2D3667"/>
    <w:pPr>
      <w:numPr>
        <w:numId w:val="4"/>
      </w:numPr>
      <w:contextualSpacing/>
    </w:pPr>
  </w:style>
  <w:style w:type="paragraph" w:customStyle="1" w:styleId="ic">
    <w:name w:val="ic"/>
    <w:basedOn w:val="Navaden"/>
    <w:rsid w:val="002D366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16</Pages>
  <Words>4145</Words>
  <Characters>23632</Characters>
  <Application>Microsoft Office Word</Application>
  <DocSecurity>0</DocSecurity>
  <Lines>196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Office5 SBJ</dc:creator>
  <cp:keywords/>
  <dc:description/>
  <cp:lastModifiedBy>Office5 SBJ</cp:lastModifiedBy>
  <cp:revision>2</cp:revision>
  <dcterms:created xsi:type="dcterms:W3CDTF">2021-10-21T07:29:00Z</dcterms:created>
  <dcterms:modified xsi:type="dcterms:W3CDTF">2021-10-21T11:53:00Z</dcterms:modified>
</cp:coreProperties>
</file>